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25DD2E" w14:textId="0DEF3C0B" w:rsidR="00F60C34" w:rsidRPr="00A9158A" w:rsidRDefault="00BF43CB" w:rsidP="005B0B29">
      <w:pPr>
        <w:jc w:val="right"/>
        <w:rPr>
          <w:bCs/>
          <w:sz w:val="22"/>
        </w:rPr>
      </w:pPr>
      <w:r w:rsidRPr="00A9158A">
        <w:rPr>
          <w:bCs/>
          <w:sz w:val="22"/>
        </w:rPr>
        <w:t>Приложение №</w:t>
      </w:r>
      <w:r w:rsidR="003642F1" w:rsidRPr="00A9158A">
        <w:rPr>
          <w:bCs/>
          <w:sz w:val="22"/>
        </w:rPr>
        <w:t xml:space="preserve"> 5</w:t>
      </w:r>
    </w:p>
    <w:p w14:paraId="18A2D739" w14:textId="77777777" w:rsidR="005B0B29" w:rsidRPr="00A9158A" w:rsidRDefault="005B0B29" w:rsidP="005B0B29">
      <w:pPr>
        <w:jc w:val="right"/>
        <w:rPr>
          <w:bCs/>
          <w:sz w:val="22"/>
        </w:rPr>
      </w:pPr>
      <w:r w:rsidRPr="00A9158A">
        <w:rPr>
          <w:bCs/>
          <w:sz w:val="22"/>
        </w:rPr>
        <w:t xml:space="preserve">к Тарифному соглашению </w:t>
      </w:r>
    </w:p>
    <w:p w14:paraId="3A27714F" w14:textId="77777777" w:rsidR="005B0B29" w:rsidRPr="00A9158A" w:rsidRDefault="005B0B29" w:rsidP="005B0B29">
      <w:pPr>
        <w:jc w:val="right"/>
        <w:rPr>
          <w:bCs/>
          <w:sz w:val="22"/>
        </w:rPr>
      </w:pPr>
      <w:r w:rsidRPr="00A9158A">
        <w:rPr>
          <w:bCs/>
          <w:sz w:val="22"/>
        </w:rPr>
        <w:t>в сфере обязательного медицинского страхования</w:t>
      </w:r>
    </w:p>
    <w:p w14:paraId="1632C81B" w14:textId="77DB1B12" w:rsidR="005B0B29" w:rsidRPr="00A9158A" w:rsidRDefault="005B0B29" w:rsidP="005B0B29">
      <w:pPr>
        <w:jc w:val="right"/>
        <w:rPr>
          <w:bCs/>
          <w:sz w:val="22"/>
        </w:rPr>
      </w:pPr>
      <w:r w:rsidRPr="00A9158A">
        <w:rPr>
          <w:bCs/>
          <w:sz w:val="22"/>
        </w:rPr>
        <w:t xml:space="preserve"> Амурской области</w:t>
      </w:r>
      <w:r w:rsidR="000F349A" w:rsidRPr="00A9158A">
        <w:rPr>
          <w:bCs/>
          <w:sz w:val="22"/>
        </w:rPr>
        <w:t xml:space="preserve"> на 202</w:t>
      </w:r>
      <w:r w:rsidR="00AD4CB7">
        <w:rPr>
          <w:bCs/>
          <w:sz w:val="22"/>
        </w:rPr>
        <w:t>5</w:t>
      </w:r>
      <w:r w:rsidRPr="00A9158A">
        <w:rPr>
          <w:bCs/>
          <w:sz w:val="22"/>
        </w:rPr>
        <w:t xml:space="preserve"> год</w:t>
      </w:r>
    </w:p>
    <w:p w14:paraId="35337692" w14:textId="77777777" w:rsidR="005B0B29" w:rsidRPr="00A9158A" w:rsidRDefault="005B0B29" w:rsidP="005B0B29">
      <w:pPr>
        <w:jc w:val="right"/>
        <w:rPr>
          <w:b/>
          <w:bCs/>
          <w:sz w:val="22"/>
        </w:rPr>
      </w:pPr>
      <w:bookmarkStart w:id="0" w:name="_GoBack"/>
      <w:bookmarkEnd w:id="0"/>
    </w:p>
    <w:p w14:paraId="125892D0" w14:textId="77777777" w:rsidR="005B0B29" w:rsidRPr="00A9158A" w:rsidRDefault="005B0B29" w:rsidP="00E660C8">
      <w:pPr>
        <w:jc w:val="center"/>
        <w:rPr>
          <w:b/>
          <w:bCs/>
          <w:sz w:val="22"/>
        </w:rPr>
      </w:pPr>
    </w:p>
    <w:p w14:paraId="6B04EBE2" w14:textId="77777777" w:rsidR="005B0B29" w:rsidRPr="00A9158A" w:rsidRDefault="005B0B29" w:rsidP="00E660C8">
      <w:pPr>
        <w:jc w:val="center"/>
        <w:rPr>
          <w:b/>
          <w:bCs/>
          <w:sz w:val="22"/>
        </w:rPr>
      </w:pPr>
    </w:p>
    <w:p w14:paraId="36DA3164" w14:textId="77777777" w:rsidR="005B0B29" w:rsidRPr="00A9158A" w:rsidRDefault="005B0B29" w:rsidP="00E660C8">
      <w:pPr>
        <w:jc w:val="center"/>
        <w:rPr>
          <w:b/>
          <w:bCs/>
          <w:sz w:val="22"/>
        </w:rPr>
      </w:pPr>
    </w:p>
    <w:p w14:paraId="6BA59F91" w14:textId="77777777" w:rsidR="00E660C8" w:rsidRPr="00A9158A" w:rsidRDefault="008A3867" w:rsidP="00E660C8">
      <w:pPr>
        <w:jc w:val="center"/>
        <w:rPr>
          <w:b/>
          <w:bCs/>
        </w:rPr>
      </w:pPr>
      <w:r w:rsidRPr="00A9158A">
        <w:rPr>
          <w:b/>
          <w:bCs/>
        </w:rPr>
        <w:t>Перечень</w:t>
      </w:r>
    </w:p>
    <w:p w14:paraId="4BE78080" w14:textId="77777777" w:rsidR="008A3867" w:rsidRPr="00A9158A" w:rsidRDefault="008A3867" w:rsidP="00E660C8">
      <w:pPr>
        <w:jc w:val="center"/>
        <w:rPr>
          <w:b/>
          <w:bCs/>
        </w:rPr>
      </w:pPr>
      <w:r w:rsidRPr="00A9158A">
        <w:rPr>
          <w:b/>
          <w:bCs/>
        </w:rPr>
        <w:t>лекарственных препаратов и медицинских изделий, необходимых для оказания  первичной медико-санитарной специализированной стоматологической медицинской помощи</w:t>
      </w:r>
      <w:r w:rsidR="00E660C8" w:rsidRPr="00A9158A">
        <w:rPr>
          <w:b/>
          <w:bCs/>
        </w:rPr>
        <w:t xml:space="preserve">  </w:t>
      </w:r>
      <w:r w:rsidRPr="00A9158A">
        <w:rPr>
          <w:b/>
          <w:bCs/>
        </w:rPr>
        <w:t>в амбулаторных условиях в рамках Территориальной программы  обязательного медицинского страхования  населению Амурской области</w:t>
      </w:r>
    </w:p>
    <w:p w14:paraId="0B398E0A" w14:textId="77777777" w:rsidR="008A3867" w:rsidRPr="00A9158A" w:rsidRDefault="008A3867" w:rsidP="00E660C8">
      <w:pPr>
        <w:jc w:val="center"/>
      </w:pPr>
    </w:p>
    <w:tbl>
      <w:tblPr>
        <w:tblW w:w="9630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3974"/>
        <w:gridCol w:w="5656"/>
      </w:tblGrid>
      <w:tr w:rsidR="00A9158A" w:rsidRPr="00A9158A" w14:paraId="6F2DACB5" w14:textId="77777777" w:rsidTr="006F42F0">
        <w:trPr>
          <w:trHeight w:val="163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0AB973" w14:textId="77777777" w:rsidR="008A3867" w:rsidRPr="00A9158A" w:rsidRDefault="008A3867" w:rsidP="006F42F0">
            <w:pPr>
              <w:jc w:val="center"/>
            </w:pPr>
            <w:r w:rsidRPr="00A9158A">
              <w:t>Группа медикаментозных средств и расходного материала</w:t>
            </w:r>
          </w:p>
        </w:tc>
        <w:tc>
          <w:tcPr>
            <w:tcW w:w="5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943DF" w14:textId="77777777" w:rsidR="008A3867" w:rsidRPr="00A9158A" w:rsidRDefault="00227E01" w:rsidP="006F42F0">
            <w:pPr>
              <w:snapToGrid w:val="0"/>
              <w:jc w:val="center"/>
            </w:pPr>
            <w:r w:rsidRPr="00A9158A">
              <w:t>Наименование</w:t>
            </w:r>
          </w:p>
        </w:tc>
      </w:tr>
      <w:tr w:rsidR="00A9158A" w:rsidRPr="00A9158A" w14:paraId="3696F45A" w14:textId="77777777" w:rsidTr="006F42F0">
        <w:trPr>
          <w:trHeight w:val="163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478EC5" w14:textId="32E6F1BA" w:rsidR="008A3867" w:rsidRPr="00A9158A" w:rsidRDefault="007C607E" w:rsidP="006F42F0">
            <w:pPr>
              <w:snapToGrid w:val="0"/>
              <w:jc w:val="center"/>
              <w:rPr>
                <w:sz w:val="18"/>
                <w:szCs w:val="18"/>
              </w:rPr>
            </w:pPr>
            <w:r w:rsidRPr="00A9158A">
              <w:rPr>
                <w:sz w:val="18"/>
                <w:szCs w:val="18"/>
              </w:rPr>
              <w:t>1</w:t>
            </w:r>
          </w:p>
        </w:tc>
        <w:tc>
          <w:tcPr>
            <w:tcW w:w="5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CEE83" w14:textId="47370301" w:rsidR="008A3867" w:rsidRPr="00A9158A" w:rsidRDefault="007C607E" w:rsidP="006F42F0">
            <w:pPr>
              <w:snapToGrid w:val="0"/>
              <w:jc w:val="center"/>
              <w:rPr>
                <w:sz w:val="18"/>
                <w:szCs w:val="18"/>
              </w:rPr>
            </w:pPr>
            <w:r w:rsidRPr="00A9158A">
              <w:rPr>
                <w:sz w:val="18"/>
                <w:szCs w:val="18"/>
              </w:rPr>
              <w:t>2</w:t>
            </w:r>
          </w:p>
        </w:tc>
      </w:tr>
      <w:tr w:rsidR="00A9158A" w:rsidRPr="00A9158A" w14:paraId="3BB90D73" w14:textId="77777777" w:rsidTr="006F42F0">
        <w:trPr>
          <w:trHeight w:val="163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28F597" w14:textId="77777777" w:rsidR="008A3867" w:rsidRPr="00A9158A" w:rsidRDefault="008A3867" w:rsidP="006F42F0">
            <w:pPr>
              <w:snapToGrid w:val="0"/>
            </w:pPr>
            <w:r w:rsidRPr="00A9158A">
              <w:t xml:space="preserve">Изделия медицинского назначения, средства для дезинфекции для обеспечения санитарно-противоэпидемического режима </w:t>
            </w:r>
          </w:p>
        </w:tc>
        <w:tc>
          <w:tcPr>
            <w:tcW w:w="5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273FA" w14:textId="4E85280F" w:rsidR="008A3867" w:rsidRPr="00A9158A" w:rsidRDefault="00D52678" w:rsidP="00D52678">
            <w:pPr>
              <w:pStyle w:val="1"/>
              <w:ind w:left="0"/>
              <w:jc w:val="both"/>
            </w:pPr>
            <w:r w:rsidRPr="00A9158A">
              <w:t xml:space="preserve">- </w:t>
            </w:r>
            <w:r w:rsidR="008A3867" w:rsidRPr="00A9158A">
              <w:t>перчатки одноразовые, стерильные и нестерильные разрешенные для использования в медицинских целях</w:t>
            </w:r>
            <w:r w:rsidRPr="00A9158A">
              <w:t>,</w:t>
            </w:r>
          </w:p>
          <w:p w14:paraId="7A081AA7" w14:textId="655EAE2D" w:rsidR="008A3867" w:rsidRPr="00A9158A" w:rsidRDefault="00D52678" w:rsidP="00D52678">
            <w:pPr>
              <w:pStyle w:val="1"/>
              <w:ind w:left="0"/>
              <w:jc w:val="both"/>
            </w:pPr>
            <w:r w:rsidRPr="00A9158A">
              <w:t xml:space="preserve">- </w:t>
            </w:r>
            <w:r w:rsidR="008A3867" w:rsidRPr="00A9158A">
              <w:t>очки защитные</w:t>
            </w:r>
            <w:r w:rsidRPr="00A9158A">
              <w:t>,</w:t>
            </w:r>
          </w:p>
          <w:p w14:paraId="23F37AE5" w14:textId="362F4C2C" w:rsidR="008A3867" w:rsidRPr="00A9158A" w:rsidRDefault="00D52678" w:rsidP="00D52678">
            <w:pPr>
              <w:pStyle w:val="1"/>
              <w:ind w:left="0"/>
              <w:jc w:val="both"/>
            </w:pPr>
            <w:r w:rsidRPr="00A9158A">
              <w:t xml:space="preserve">- </w:t>
            </w:r>
            <w:r w:rsidR="008A3867" w:rsidRPr="00A9158A">
              <w:t>наконечники одноразовые</w:t>
            </w:r>
            <w:r w:rsidRPr="00A9158A">
              <w:t xml:space="preserve"> (для </w:t>
            </w:r>
            <w:proofErr w:type="spellStart"/>
            <w:r w:rsidRPr="00A9158A">
              <w:t>слюноотсоса</w:t>
            </w:r>
            <w:proofErr w:type="spellEnd"/>
            <w:r w:rsidRPr="00A9158A">
              <w:t>),</w:t>
            </w:r>
          </w:p>
          <w:p w14:paraId="4EBE7157" w14:textId="4F8A079B" w:rsidR="008A3867" w:rsidRPr="00A9158A" w:rsidRDefault="00D52678" w:rsidP="00D52678">
            <w:pPr>
              <w:pStyle w:val="1"/>
              <w:ind w:left="0"/>
              <w:jc w:val="both"/>
            </w:pPr>
            <w:r w:rsidRPr="00A9158A">
              <w:t xml:space="preserve">- </w:t>
            </w:r>
            <w:r w:rsidR="008A3867" w:rsidRPr="00A9158A">
              <w:t>наконечники пылесоса одноразовые</w:t>
            </w:r>
            <w:r w:rsidRPr="00A9158A">
              <w:t>,</w:t>
            </w:r>
          </w:p>
          <w:p w14:paraId="7B0F01C0" w14:textId="7D52940E" w:rsidR="008A3867" w:rsidRPr="00A9158A" w:rsidRDefault="00D52678" w:rsidP="00D52678">
            <w:pPr>
              <w:pStyle w:val="1"/>
              <w:ind w:left="0"/>
              <w:jc w:val="both"/>
            </w:pPr>
            <w:r w:rsidRPr="00A9158A">
              <w:t xml:space="preserve">- </w:t>
            </w:r>
            <w:r w:rsidR="008A3867" w:rsidRPr="00A9158A">
              <w:t>салфетки для пациентов</w:t>
            </w:r>
            <w:r w:rsidRPr="00A9158A">
              <w:t>,</w:t>
            </w:r>
            <w:r w:rsidR="008A3867" w:rsidRPr="00A9158A">
              <w:t xml:space="preserve"> </w:t>
            </w:r>
          </w:p>
          <w:p w14:paraId="09C31937" w14:textId="7AE3E61D" w:rsidR="008A3867" w:rsidRPr="00A9158A" w:rsidRDefault="00D52678" w:rsidP="00D52678">
            <w:pPr>
              <w:pStyle w:val="1"/>
              <w:ind w:left="0"/>
              <w:jc w:val="both"/>
            </w:pPr>
            <w:r w:rsidRPr="00A9158A">
              <w:t xml:space="preserve">- </w:t>
            </w:r>
            <w:r w:rsidR="008A3867" w:rsidRPr="00A9158A">
              <w:t>фартуки для пациента</w:t>
            </w:r>
            <w:r w:rsidRPr="00A9158A">
              <w:t>,</w:t>
            </w:r>
          </w:p>
          <w:p w14:paraId="1CAB0D34" w14:textId="13FFD835" w:rsidR="008A3867" w:rsidRPr="00A9158A" w:rsidRDefault="00D52678" w:rsidP="00D52678">
            <w:pPr>
              <w:pStyle w:val="1"/>
              <w:ind w:left="0"/>
              <w:jc w:val="both"/>
            </w:pPr>
            <w:r w:rsidRPr="00A9158A">
              <w:t xml:space="preserve">- </w:t>
            </w:r>
            <w:r w:rsidR="008A3867" w:rsidRPr="00A9158A">
              <w:t>жидкое мыло</w:t>
            </w:r>
            <w:r w:rsidRPr="00A9158A">
              <w:t>,</w:t>
            </w:r>
          </w:p>
          <w:p w14:paraId="69263C89" w14:textId="59161709" w:rsidR="008A3867" w:rsidRPr="00A9158A" w:rsidRDefault="00D52678" w:rsidP="00D52678">
            <w:pPr>
              <w:pStyle w:val="1"/>
              <w:ind w:left="0"/>
              <w:jc w:val="both"/>
            </w:pPr>
            <w:r w:rsidRPr="00A9158A">
              <w:t xml:space="preserve">- </w:t>
            </w:r>
            <w:r w:rsidR="008A3867" w:rsidRPr="00A9158A">
              <w:t>емкости для дезинфекции и предстерилизационной обработки инструментов</w:t>
            </w:r>
            <w:r w:rsidRPr="00A9158A">
              <w:t>,</w:t>
            </w:r>
          </w:p>
          <w:p w14:paraId="7AED39E5" w14:textId="3F7E8D6F" w:rsidR="008A3867" w:rsidRPr="00A9158A" w:rsidRDefault="00D52678" w:rsidP="00D52678">
            <w:pPr>
              <w:pStyle w:val="1"/>
              <w:ind w:left="0"/>
              <w:jc w:val="both"/>
            </w:pPr>
            <w:r w:rsidRPr="00A9158A">
              <w:t xml:space="preserve">- </w:t>
            </w:r>
            <w:r w:rsidR="008A3867" w:rsidRPr="00A9158A">
              <w:t>емкости для сбора опасных отходов группы В</w:t>
            </w:r>
            <w:r w:rsidRPr="00A9158A">
              <w:t>,</w:t>
            </w:r>
          </w:p>
          <w:p w14:paraId="79D2F622" w14:textId="7504BB01" w:rsidR="008A3867" w:rsidRPr="00A9158A" w:rsidRDefault="00D52678" w:rsidP="00D52678">
            <w:pPr>
              <w:pStyle w:val="1"/>
              <w:ind w:left="0"/>
              <w:jc w:val="both"/>
            </w:pPr>
            <w:r w:rsidRPr="00A9158A">
              <w:t xml:space="preserve">- </w:t>
            </w:r>
            <w:r w:rsidR="008A3867" w:rsidRPr="00A9158A">
              <w:t>емкость для сбора отходов группы А</w:t>
            </w:r>
            <w:r w:rsidRPr="00A9158A">
              <w:t>,</w:t>
            </w:r>
          </w:p>
          <w:p w14:paraId="2D395E94" w14:textId="518713D7" w:rsidR="008A3867" w:rsidRPr="00A9158A" w:rsidRDefault="00D52678" w:rsidP="00D52678">
            <w:pPr>
              <w:pStyle w:val="1"/>
              <w:ind w:left="0"/>
              <w:jc w:val="both"/>
            </w:pPr>
            <w:r w:rsidRPr="00A9158A">
              <w:t xml:space="preserve">- </w:t>
            </w:r>
            <w:r w:rsidR="008A3867" w:rsidRPr="00A9158A">
              <w:t>одноразовые мешки для сбора отходов группы А и группы В</w:t>
            </w:r>
            <w:r w:rsidRPr="00A9158A">
              <w:t>,</w:t>
            </w:r>
            <w:r w:rsidR="008A3867" w:rsidRPr="00A9158A">
              <w:t xml:space="preserve"> </w:t>
            </w:r>
          </w:p>
          <w:p w14:paraId="0CEE20B8" w14:textId="46111052" w:rsidR="008A3867" w:rsidRPr="00A9158A" w:rsidRDefault="00D52678" w:rsidP="00D52678">
            <w:pPr>
              <w:pStyle w:val="1"/>
              <w:ind w:left="0"/>
              <w:jc w:val="both"/>
            </w:pPr>
            <w:r w:rsidRPr="00A9158A">
              <w:t xml:space="preserve">- </w:t>
            </w:r>
            <w:r w:rsidR="008A3867" w:rsidRPr="00A9158A">
              <w:t>дезинфектанты для обработки поверхностей рабочего места врача стоматолога</w:t>
            </w:r>
            <w:r w:rsidRPr="00A9158A">
              <w:t>,</w:t>
            </w:r>
          </w:p>
          <w:p w14:paraId="2669FB3A" w14:textId="17AC053D" w:rsidR="008A3867" w:rsidRPr="00A9158A" w:rsidRDefault="00D52678" w:rsidP="00D52678">
            <w:pPr>
              <w:pStyle w:val="1"/>
              <w:ind w:left="0"/>
              <w:jc w:val="both"/>
            </w:pPr>
            <w:r w:rsidRPr="00A9158A">
              <w:t xml:space="preserve">- </w:t>
            </w:r>
            <w:r w:rsidR="008A3867" w:rsidRPr="00A9158A">
              <w:t xml:space="preserve">дезинфектанты для обработки системы </w:t>
            </w:r>
            <w:proofErr w:type="spellStart"/>
            <w:r w:rsidR="008A3867" w:rsidRPr="00A9158A">
              <w:t>слюноотсоса</w:t>
            </w:r>
            <w:proofErr w:type="spellEnd"/>
            <w:r w:rsidR="008A3867" w:rsidRPr="00A9158A">
              <w:t xml:space="preserve"> и пылесоса</w:t>
            </w:r>
            <w:r w:rsidRPr="00A9158A">
              <w:t>,</w:t>
            </w:r>
          </w:p>
          <w:p w14:paraId="4AD7A561" w14:textId="3D51BAC5" w:rsidR="008A3867" w:rsidRPr="00A9158A" w:rsidRDefault="00D52678" w:rsidP="00D52678">
            <w:pPr>
              <w:pStyle w:val="1"/>
              <w:ind w:left="0"/>
              <w:jc w:val="both"/>
            </w:pPr>
            <w:r w:rsidRPr="00A9158A">
              <w:t xml:space="preserve">- </w:t>
            </w:r>
            <w:r w:rsidR="008A3867" w:rsidRPr="00A9158A">
              <w:t>дезинфектанты для дезинфекции и предстерилизационной обработки инструментов</w:t>
            </w:r>
            <w:r w:rsidRPr="00A9158A">
              <w:t>,</w:t>
            </w:r>
          </w:p>
          <w:p w14:paraId="4DF054C0" w14:textId="0376E798" w:rsidR="008A3867" w:rsidRPr="00A9158A" w:rsidRDefault="00D52678" w:rsidP="00D52678">
            <w:pPr>
              <w:pStyle w:val="1"/>
              <w:ind w:left="0"/>
              <w:jc w:val="both"/>
            </w:pPr>
            <w:r w:rsidRPr="00A9158A">
              <w:t xml:space="preserve">- </w:t>
            </w:r>
            <w:r w:rsidR="008A3867" w:rsidRPr="00A9158A">
              <w:t>дезинфектанты для обработки стоматологических наконечников</w:t>
            </w:r>
            <w:r w:rsidRPr="00A9158A">
              <w:t>,</w:t>
            </w:r>
          </w:p>
          <w:p w14:paraId="17F033C7" w14:textId="039F6566" w:rsidR="008A3867" w:rsidRPr="00A9158A" w:rsidRDefault="00D52678" w:rsidP="00D52678">
            <w:pPr>
              <w:pStyle w:val="1"/>
              <w:ind w:left="0"/>
              <w:jc w:val="both"/>
            </w:pPr>
            <w:r w:rsidRPr="00A9158A">
              <w:t xml:space="preserve">- </w:t>
            </w:r>
            <w:r w:rsidR="008A3867" w:rsidRPr="00A9158A">
              <w:t>средства для дезинфекции оттисков</w:t>
            </w:r>
            <w:r w:rsidRPr="00A9158A">
              <w:t>,</w:t>
            </w:r>
            <w:r w:rsidR="008A3867" w:rsidRPr="00A9158A">
              <w:t xml:space="preserve"> </w:t>
            </w:r>
          </w:p>
          <w:p w14:paraId="74FF0D97" w14:textId="1501AFDB" w:rsidR="008A3867" w:rsidRPr="00A9158A" w:rsidRDefault="00D52678" w:rsidP="00D52678">
            <w:pPr>
              <w:pStyle w:val="1"/>
              <w:ind w:left="0"/>
              <w:jc w:val="both"/>
            </w:pPr>
            <w:r w:rsidRPr="00A9158A">
              <w:t xml:space="preserve">- </w:t>
            </w:r>
            <w:r w:rsidR="008A3867" w:rsidRPr="00A9158A">
              <w:t>индикаторы и журналы</w:t>
            </w:r>
            <w:r w:rsidRPr="00A9158A">
              <w:t xml:space="preserve"> </w:t>
            </w:r>
            <w:r w:rsidR="008A3867" w:rsidRPr="00A9158A">
              <w:t>для</w:t>
            </w:r>
            <w:r w:rsidRPr="00A9158A">
              <w:t xml:space="preserve"> </w:t>
            </w:r>
            <w:r w:rsidR="008A3867" w:rsidRPr="00A9158A">
              <w:t>контроля стерильности</w:t>
            </w:r>
            <w:r w:rsidRPr="00A9158A">
              <w:t>,</w:t>
            </w:r>
          </w:p>
          <w:p w14:paraId="77B951D0" w14:textId="7CC42811" w:rsidR="008A3867" w:rsidRPr="00A9158A" w:rsidRDefault="00D52678" w:rsidP="00D52678">
            <w:pPr>
              <w:pStyle w:val="1"/>
              <w:ind w:left="0"/>
              <w:jc w:val="both"/>
            </w:pPr>
            <w:r w:rsidRPr="00A9158A">
              <w:t xml:space="preserve">- </w:t>
            </w:r>
            <w:r w:rsidR="008A3867" w:rsidRPr="00A9158A">
              <w:t>спрей для смазки наконечников</w:t>
            </w:r>
            <w:r w:rsidRPr="00A9158A">
              <w:t>,</w:t>
            </w:r>
          </w:p>
          <w:p w14:paraId="1B84916D" w14:textId="0C420745" w:rsidR="008A3867" w:rsidRPr="00A9158A" w:rsidRDefault="00D52678" w:rsidP="00D52678">
            <w:pPr>
              <w:pStyle w:val="1"/>
              <w:ind w:left="0"/>
              <w:jc w:val="both"/>
            </w:pPr>
            <w:r w:rsidRPr="00A9158A">
              <w:t xml:space="preserve">- </w:t>
            </w:r>
            <w:r w:rsidR="008A3867" w:rsidRPr="00A9158A">
              <w:t>аптечки анти-СПИД</w:t>
            </w:r>
            <w:r w:rsidRPr="00A9158A">
              <w:t>,</w:t>
            </w:r>
          </w:p>
          <w:p w14:paraId="6D038959" w14:textId="4A2B9603" w:rsidR="008A3867" w:rsidRPr="00A9158A" w:rsidRDefault="00D52678" w:rsidP="00D52678">
            <w:pPr>
              <w:pStyle w:val="1"/>
              <w:ind w:left="0"/>
              <w:jc w:val="both"/>
            </w:pPr>
            <w:r w:rsidRPr="00A9158A">
              <w:t xml:space="preserve">- </w:t>
            </w:r>
            <w:r w:rsidR="008A3867" w:rsidRPr="00A9158A">
              <w:t>комплект одежды хирургический одноразовый</w:t>
            </w:r>
          </w:p>
        </w:tc>
      </w:tr>
      <w:tr w:rsidR="00A9158A" w:rsidRPr="00A9158A" w14:paraId="0F560F61" w14:textId="77777777" w:rsidTr="006F42F0">
        <w:trPr>
          <w:trHeight w:val="163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45C0D4" w14:textId="77777777" w:rsidR="008A3867" w:rsidRPr="00A9158A" w:rsidRDefault="008A3867" w:rsidP="006F42F0">
            <w:pPr>
              <w:snapToGrid w:val="0"/>
            </w:pPr>
            <w:r w:rsidRPr="00A9158A">
              <w:t>Лекарственные препараты</w:t>
            </w:r>
          </w:p>
        </w:tc>
        <w:tc>
          <w:tcPr>
            <w:tcW w:w="5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4510C" w14:textId="69568DC9" w:rsidR="008A3867" w:rsidRPr="00A9158A" w:rsidRDefault="00D52678" w:rsidP="00D52678">
            <w:pPr>
              <w:pStyle w:val="1"/>
              <w:ind w:left="0"/>
              <w:jc w:val="both"/>
            </w:pPr>
            <w:r w:rsidRPr="00A9158A">
              <w:t xml:space="preserve">- </w:t>
            </w:r>
            <w:r w:rsidR="008A3867" w:rsidRPr="00A9158A">
              <w:t>укладки для оказания экстренной помощи при общесоматических осложнениях в условиях стоматологических кабинетов</w:t>
            </w:r>
            <w:r w:rsidR="00DD5424" w:rsidRPr="00A9158A">
              <w:t>.</w:t>
            </w:r>
          </w:p>
        </w:tc>
      </w:tr>
      <w:tr w:rsidR="00A9158A" w:rsidRPr="00A9158A" w14:paraId="49FE3E07" w14:textId="77777777" w:rsidTr="006F42F0">
        <w:trPr>
          <w:trHeight w:val="163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98C3CB" w14:textId="77777777" w:rsidR="008A3867" w:rsidRPr="00A9158A" w:rsidRDefault="008A3867" w:rsidP="006F42F0">
            <w:pPr>
              <w:snapToGrid w:val="0"/>
            </w:pPr>
            <w:r w:rsidRPr="00A9158A">
              <w:t>Лекарственные препараты для анестезии (</w:t>
            </w:r>
            <w:r w:rsidR="0056081F" w:rsidRPr="00A9158A">
              <w:t xml:space="preserve">преимущественно </w:t>
            </w:r>
            <w:r w:rsidRPr="00A9158A">
              <w:t>отечественного производства)</w:t>
            </w:r>
          </w:p>
        </w:tc>
        <w:tc>
          <w:tcPr>
            <w:tcW w:w="5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C2E7E" w14:textId="6C523679" w:rsidR="008A3867" w:rsidRPr="00A9158A" w:rsidRDefault="00D52678" w:rsidP="00D52678">
            <w:pPr>
              <w:pStyle w:val="1"/>
              <w:tabs>
                <w:tab w:val="left" w:pos="1080"/>
              </w:tabs>
              <w:snapToGrid w:val="0"/>
              <w:ind w:left="0"/>
            </w:pPr>
            <w:r w:rsidRPr="00A9158A">
              <w:t xml:space="preserve">- </w:t>
            </w:r>
            <w:r w:rsidR="008A3867" w:rsidRPr="00A9158A">
              <w:t>Лидокаин, спрей для местного применения 10%</w:t>
            </w:r>
            <w:r w:rsidRPr="00A9158A">
              <w:t>,</w:t>
            </w:r>
          </w:p>
          <w:p w14:paraId="70B07967" w14:textId="566142F3" w:rsidR="008A3867" w:rsidRPr="00A9158A" w:rsidRDefault="00D52678" w:rsidP="00D52678">
            <w:pPr>
              <w:pStyle w:val="1"/>
              <w:tabs>
                <w:tab w:val="left" w:pos="1080"/>
              </w:tabs>
              <w:snapToGrid w:val="0"/>
              <w:ind w:left="0"/>
            </w:pPr>
            <w:r w:rsidRPr="00A9158A">
              <w:t xml:space="preserve">- </w:t>
            </w:r>
            <w:r w:rsidR="008A3867" w:rsidRPr="00A9158A">
              <w:t>Лидокаин, раствор для инъекций 2%</w:t>
            </w:r>
            <w:r w:rsidRPr="00A9158A">
              <w:t>,</w:t>
            </w:r>
            <w:r w:rsidR="008A3867" w:rsidRPr="00A9158A">
              <w:t xml:space="preserve"> </w:t>
            </w:r>
          </w:p>
          <w:p w14:paraId="3D2E5842" w14:textId="18974795" w:rsidR="008A3867" w:rsidRPr="00A9158A" w:rsidRDefault="00D52678" w:rsidP="00D52678">
            <w:pPr>
              <w:pStyle w:val="1"/>
              <w:tabs>
                <w:tab w:val="left" w:pos="1080"/>
              </w:tabs>
              <w:ind w:left="0"/>
            </w:pPr>
            <w:r w:rsidRPr="00A9158A">
              <w:t xml:space="preserve">- </w:t>
            </w:r>
            <w:proofErr w:type="spellStart"/>
            <w:r w:rsidR="008A3867" w:rsidRPr="00A9158A">
              <w:t>Прокаин</w:t>
            </w:r>
            <w:proofErr w:type="spellEnd"/>
            <w:r w:rsidR="008A3867" w:rsidRPr="00A9158A">
              <w:t>, раствор для инъекций  2%</w:t>
            </w:r>
            <w:r w:rsidRPr="00A9158A">
              <w:t>,</w:t>
            </w:r>
            <w:r w:rsidR="008A3867" w:rsidRPr="00A9158A">
              <w:t xml:space="preserve"> </w:t>
            </w:r>
          </w:p>
          <w:p w14:paraId="35FCAEEC" w14:textId="2308C953" w:rsidR="008A3867" w:rsidRPr="00A9158A" w:rsidRDefault="00D52678" w:rsidP="00D52678">
            <w:pPr>
              <w:pStyle w:val="1"/>
              <w:tabs>
                <w:tab w:val="left" w:pos="1080"/>
              </w:tabs>
              <w:ind w:left="0"/>
            </w:pPr>
            <w:r w:rsidRPr="00A9158A">
              <w:t xml:space="preserve">- </w:t>
            </w:r>
            <w:proofErr w:type="spellStart"/>
            <w:r w:rsidR="008A3867" w:rsidRPr="00A9158A">
              <w:t>Мепивакаин</w:t>
            </w:r>
            <w:proofErr w:type="spellEnd"/>
            <w:r w:rsidR="008A3867" w:rsidRPr="00A9158A">
              <w:t xml:space="preserve">, раствор для инъекций 3 % в </w:t>
            </w:r>
            <w:r w:rsidR="008A3867" w:rsidRPr="00A9158A">
              <w:lastRenderedPageBreak/>
              <w:t>картриджах</w:t>
            </w:r>
            <w:r w:rsidR="00835470" w:rsidRPr="00A9158A">
              <w:t xml:space="preserve"> (по показаниям, при непереносимости </w:t>
            </w:r>
            <w:proofErr w:type="spellStart"/>
            <w:r w:rsidR="00835470" w:rsidRPr="00A9158A">
              <w:t>лидокаина</w:t>
            </w:r>
            <w:proofErr w:type="spellEnd"/>
            <w:r w:rsidR="00835470" w:rsidRPr="00A9158A">
              <w:t>),</w:t>
            </w:r>
          </w:p>
          <w:p w14:paraId="7CAC2BCA" w14:textId="3336AAF6" w:rsidR="00835470" w:rsidRPr="00A9158A" w:rsidRDefault="00D52678" w:rsidP="00835470">
            <w:pPr>
              <w:pStyle w:val="1"/>
              <w:tabs>
                <w:tab w:val="left" w:pos="1080"/>
              </w:tabs>
              <w:ind w:left="0"/>
            </w:pPr>
            <w:r w:rsidRPr="00A9158A">
              <w:t xml:space="preserve">- </w:t>
            </w:r>
            <w:proofErr w:type="spellStart"/>
            <w:r w:rsidR="008A3867" w:rsidRPr="00A9158A">
              <w:t>Артикаин</w:t>
            </w:r>
            <w:proofErr w:type="spellEnd"/>
            <w:r w:rsidR="008A3867" w:rsidRPr="00A9158A">
              <w:t xml:space="preserve"> +</w:t>
            </w:r>
            <w:proofErr w:type="spellStart"/>
            <w:r w:rsidR="008A3867" w:rsidRPr="00A9158A">
              <w:t>эпинефрин</w:t>
            </w:r>
            <w:proofErr w:type="spellEnd"/>
            <w:r w:rsidR="008A3867" w:rsidRPr="00A9158A">
              <w:t>,  раствор для инъекций  в картриджах</w:t>
            </w:r>
            <w:r w:rsidR="00835470" w:rsidRPr="00A9158A">
              <w:t xml:space="preserve"> (по показаниям, при непереносимости </w:t>
            </w:r>
            <w:proofErr w:type="spellStart"/>
            <w:r w:rsidR="00835470" w:rsidRPr="00A9158A">
              <w:t>лидокаина</w:t>
            </w:r>
            <w:proofErr w:type="spellEnd"/>
            <w:r w:rsidR="00835470" w:rsidRPr="00A9158A">
              <w:t>).</w:t>
            </w:r>
          </w:p>
          <w:p w14:paraId="661B8D07" w14:textId="7BA7A449" w:rsidR="008A3867" w:rsidRPr="00A9158A" w:rsidRDefault="008A3867" w:rsidP="00D52678">
            <w:pPr>
              <w:pStyle w:val="1"/>
              <w:tabs>
                <w:tab w:val="left" w:pos="1080"/>
              </w:tabs>
              <w:ind w:left="0"/>
            </w:pPr>
          </w:p>
        </w:tc>
      </w:tr>
      <w:tr w:rsidR="00A9158A" w:rsidRPr="00A9158A" w14:paraId="0E23B81B" w14:textId="77777777" w:rsidTr="006F42F0">
        <w:trPr>
          <w:trHeight w:val="163"/>
        </w:trPr>
        <w:tc>
          <w:tcPr>
            <w:tcW w:w="9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E6F61" w14:textId="77777777" w:rsidR="008A3867" w:rsidRPr="00A9158A" w:rsidRDefault="008A3867" w:rsidP="006F42F0">
            <w:pPr>
              <w:pStyle w:val="1"/>
              <w:snapToGrid w:val="0"/>
              <w:ind w:left="0"/>
            </w:pPr>
            <w:r w:rsidRPr="00A9158A">
              <w:lastRenderedPageBreak/>
              <w:t>Материалы для временных пломб</w:t>
            </w:r>
          </w:p>
        </w:tc>
      </w:tr>
      <w:tr w:rsidR="00A9158A" w:rsidRPr="00A9158A" w14:paraId="2BA471A0" w14:textId="77777777" w:rsidTr="006F42F0">
        <w:trPr>
          <w:trHeight w:val="163"/>
        </w:trPr>
        <w:tc>
          <w:tcPr>
            <w:tcW w:w="9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A8B73" w14:textId="77777777" w:rsidR="008A3867" w:rsidRPr="00A9158A" w:rsidRDefault="008A3867" w:rsidP="006F42F0">
            <w:pPr>
              <w:pStyle w:val="1"/>
              <w:snapToGrid w:val="0"/>
              <w:ind w:left="0"/>
            </w:pPr>
            <w:r w:rsidRPr="00A9158A">
              <w:t xml:space="preserve">Герметики </w:t>
            </w:r>
          </w:p>
        </w:tc>
      </w:tr>
      <w:tr w:rsidR="00A9158A" w:rsidRPr="00A9158A" w14:paraId="295ADBC6" w14:textId="77777777" w:rsidTr="006F42F0">
        <w:trPr>
          <w:trHeight w:val="163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A7DF77" w14:textId="77777777" w:rsidR="008A3867" w:rsidRPr="00A9158A" w:rsidRDefault="008A3867" w:rsidP="006F42F0">
            <w:pPr>
              <w:snapToGrid w:val="0"/>
            </w:pPr>
            <w:r w:rsidRPr="00A9158A">
              <w:t xml:space="preserve"> Материалы для постоянных пломб (</w:t>
            </w:r>
            <w:r w:rsidR="0056081F" w:rsidRPr="00A9158A">
              <w:t xml:space="preserve">преимущественно </w:t>
            </w:r>
            <w:r w:rsidRPr="00A9158A">
              <w:t>отечественного производства)</w:t>
            </w:r>
          </w:p>
        </w:tc>
        <w:tc>
          <w:tcPr>
            <w:tcW w:w="5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736D5" w14:textId="77777777" w:rsidR="00D52678" w:rsidRPr="00A9158A" w:rsidRDefault="00D52678" w:rsidP="00D52678">
            <w:pPr>
              <w:snapToGrid w:val="0"/>
            </w:pPr>
            <w:r w:rsidRPr="00A9158A">
              <w:t xml:space="preserve">- </w:t>
            </w:r>
            <w:proofErr w:type="spellStart"/>
            <w:r w:rsidR="008A3867" w:rsidRPr="00A9158A">
              <w:t>Силикофосфатные</w:t>
            </w:r>
            <w:proofErr w:type="spellEnd"/>
            <w:r w:rsidR="008A3867" w:rsidRPr="00A9158A">
              <w:t xml:space="preserve"> цементы</w:t>
            </w:r>
            <w:r w:rsidRPr="00A9158A">
              <w:t xml:space="preserve">, </w:t>
            </w:r>
          </w:p>
          <w:p w14:paraId="647875DE" w14:textId="77777777" w:rsidR="00D52678" w:rsidRPr="00A9158A" w:rsidRDefault="00D52678" w:rsidP="00D52678">
            <w:pPr>
              <w:snapToGrid w:val="0"/>
            </w:pPr>
            <w:r w:rsidRPr="00A9158A">
              <w:t xml:space="preserve">- </w:t>
            </w:r>
            <w:proofErr w:type="spellStart"/>
            <w:r w:rsidR="008A3867" w:rsidRPr="00A9158A">
              <w:t>Цинкфосфатные</w:t>
            </w:r>
            <w:proofErr w:type="spellEnd"/>
            <w:r w:rsidR="008A3867" w:rsidRPr="00A9158A">
              <w:t xml:space="preserve"> цементы</w:t>
            </w:r>
            <w:r w:rsidRPr="00A9158A">
              <w:t>,</w:t>
            </w:r>
          </w:p>
          <w:p w14:paraId="45BD67DE" w14:textId="77777777" w:rsidR="00D52678" w:rsidRPr="00A9158A" w:rsidRDefault="00D52678" w:rsidP="00D52678">
            <w:pPr>
              <w:snapToGrid w:val="0"/>
            </w:pPr>
            <w:r w:rsidRPr="00A9158A">
              <w:t xml:space="preserve">- </w:t>
            </w:r>
            <w:r w:rsidR="008A3867" w:rsidRPr="00A9158A">
              <w:t>Силикатные цементы</w:t>
            </w:r>
            <w:r w:rsidRPr="00A9158A">
              <w:t xml:space="preserve">, </w:t>
            </w:r>
          </w:p>
          <w:p w14:paraId="30B585F9" w14:textId="2213E4F5" w:rsidR="008A3867" w:rsidRPr="00A9158A" w:rsidRDefault="00D52678" w:rsidP="00D52678">
            <w:pPr>
              <w:snapToGrid w:val="0"/>
            </w:pPr>
            <w:r w:rsidRPr="00A9158A">
              <w:t xml:space="preserve">- </w:t>
            </w:r>
            <w:proofErr w:type="spellStart"/>
            <w:r w:rsidR="008A3867" w:rsidRPr="00A9158A">
              <w:t>Стеклоиономерные</w:t>
            </w:r>
            <w:proofErr w:type="spellEnd"/>
            <w:r w:rsidR="008A3867" w:rsidRPr="00A9158A">
              <w:t xml:space="preserve"> цементы химического       отверждения</w:t>
            </w:r>
            <w:r w:rsidRPr="00A9158A">
              <w:t>,</w:t>
            </w:r>
          </w:p>
          <w:p w14:paraId="3EE1638B" w14:textId="7219B384" w:rsidR="008A3867" w:rsidRPr="00A9158A" w:rsidRDefault="00D52678" w:rsidP="00D52678">
            <w:r w:rsidRPr="00A9158A">
              <w:t xml:space="preserve">- </w:t>
            </w:r>
            <w:proofErr w:type="spellStart"/>
            <w:r w:rsidR="008A3867" w:rsidRPr="00A9158A">
              <w:t>Стеклоиономерные</w:t>
            </w:r>
            <w:proofErr w:type="spellEnd"/>
            <w:r w:rsidR="008A3867" w:rsidRPr="00A9158A">
              <w:t xml:space="preserve"> цементы светового     отверждения (для применения у детей)</w:t>
            </w:r>
            <w:r w:rsidRPr="00A9158A">
              <w:t>,</w:t>
            </w:r>
          </w:p>
          <w:p w14:paraId="67B4AD47" w14:textId="023150DE" w:rsidR="008A3867" w:rsidRPr="00A9158A" w:rsidRDefault="00D52678" w:rsidP="00D52678">
            <w:r w:rsidRPr="00A9158A">
              <w:t xml:space="preserve">- </w:t>
            </w:r>
            <w:r w:rsidR="008A3867" w:rsidRPr="00A9158A">
              <w:t>Композитные материалы химического отверждения</w:t>
            </w:r>
            <w:r w:rsidRPr="00A9158A">
              <w:t>,</w:t>
            </w:r>
          </w:p>
          <w:p w14:paraId="530CB3CF" w14:textId="7F3E337D" w:rsidR="008A3867" w:rsidRPr="00A9158A" w:rsidRDefault="00D52678" w:rsidP="006F42F0">
            <w:r w:rsidRPr="00A9158A">
              <w:t xml:space="preserve">- </w:t>
            </w:r>
            <w:r w:rsidR="008A3867" w:rsidRPr="00A9158A">
              <w:t>Композитные материалы светового отверждения</w:t>
            </w:r>
            <w:proofErr w:type="gramStart"/>
            <w:r w:rsidR="008A3867" w:rsidRPr="00A9158A">
              <w:t xml:space="preserve"> </w:t>
            </w:r>
            <w:r w:rsidR="00DD5424" w:rsidRPr="00A9158A">
              <w:t>.</w:t>
            </w:r>
            <w:proofErr w:type="gramEnd"/>
          </w:p>
        </w:tc>
      </w:tr>
      <w:tr w:rsidR="00A9158A" w:rsidRPr="00A9158A" w14:paraId="2044E150" w14:textId="77777777" w:rsidTr="006F42F0">
        <w:trPr>
          <w:trHeight w:val="163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AE1106" w14:textId="77777777" w:rsidR="008A3867" w:rsidRPr="00A9158A" w:rsidRDefault="008A3867" w:rsidP="006F42F0">
            <w:pPr>
              <w:snapToGrid w:val="0"/>
            </w:pPr>
            <w:r w:rsidRPr="00A9158A">
              <w:t>Подкладочные материалы</w:t>
            </w:r>
          </w:p>
        </w:tc>
        <w:tc>
          <w:tcPr>
            <w:tcW w:w="5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FE1B5" w14:textId="0E804F32" w:rsidR="008A3867" w:rsidRPr="00A9158A" w:rsidRDefault="00D52678" w:rsidP="00D52678">
            <w:pPr>
              <w:snapToGrid w:val="0"/>
            </w:pPr>
            <w:r w:rsidRPr="00A9158A">
              <w:t xml:space="preserve">- </w:t>
            </w:r>
            <w:r w:rsidR="008A3867" w:rsidRPr="00A9158A">
              <w:t>На основе гидроокиси кальция</w:t>
            </w:r>
            <w:r w:rsidRPr="00A9158A">
              <w:t>,</w:t>
            </w:r>
          </w:p>
          <w:p w14:paraId="77129E03" w14:textId="7F1FBA62" w:rsidR="008A3867" w:rsidRPr="00A9158A" w:rsidRDefault="00D52678" w:rsidP="00D52678">
            <w:r w:rsidRPr="00A9158A">
              <w:t xml:space="preserve">- </w:t>
            </w:r>
            <w:proofErr w:type="spellStart"/>
            <w:r w:rsidR="008A3867" w:rsidRPr="00A9158A">
              <w:t>Стеклоиономерные</w:t>
            </w:r>
            <w:proofErr w:type="spellEnd"/>
            <w:r w:rsidR="008A3867" w:rsidRPr="00A9158A">
              <w:t xml:space="preserve"> цементы</w:t>
            </w:r>
            <w:r w:rsidR="00DD5424" w:rsidRPr="00A9158A">
              <w:t>.</w:t>
            </w:r>
          </w:p>
        </w:tc>
      </w:tr>
      <w:tr w:rsidR="00A9158A" w:rsidRPr="00A9158A" w14:paraId="35B51AE2" w14:textId="77777777" w:rsidTr="006F42F0">
        <w:trPr>
          <w:trHeight w:val="163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84763C" w14:textId="77777777" w:rsidR="008A3867" w:rsidRPr="00A9158A" w:rsidRDefault="008A3867" w:rsidP="006F42F0">
            <w:pPr>
              <w:snapToGrid w:val="0"/>
            </w:pPr>
            <w:r w:rsidRPr="00A9158A">
              <w:t>Адгезивные  системы,  протравки</w:t>
            </w:r>
          </w:p>
          <w:p w14:paraId="2DB889CE" w14:textId="77777777" w:rsidR="008A3867" w:rsidRPr="00A9158A" w:rsidRDefault="008A3867" w:rsidP="0056081F">
            <w:pPr>
              <w:snapToGrid w:val="0"/>
            </w:pPr>
            <w:r w:rsidRPr="00A9158A">
              <w:t>(</w:t>
            </w:r>
            <w:r w:rsidR="0056081F" w:rsidRPr="00A9158A">
              <w:t xml:space="preserve">преимущественно </w:t>
            </w:r>
            <w:r w:rsidRPr="00A9158A">
              <w:t>отечественного производства)</w:t>
            </w:r>
          </w:p>
        </w:tc>
        <w:tc>
          <w:tcPr>
            <w:tcW w:w="5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DCAF5" w14:textId="77777777" w:rsidR="00D52678" w:rsidRPr="00A9158A" w:rsidRDefault="00D52678" w:rsidP="00D52678">
            <w:pPr>
              <w:pStyle w:val="1"/>
              <w:ind w:left="0"/>
              <w:jc w:val="both"/>
            </w:pPr>
            <w:r w:rsidRPr="00A9158A">
              <w:t xml:space="preserve">- </w:t>
            </w:r>
            <w:r w:rsidR="008A3867" w:rsidRPr="00A9158A">
              <w:t>Адгезивные системы для композитов химического отверждения</w:t>
            </w:r>
            <w:r w:rsidRPr="00A9158A">
              <w:t>,</w:t>
            </w:r>
          </w:p>
          <w:p w14:paraId="58A5D92A" w14:textId="030A9A7F" w:rsidR="008A3867" w:rsidRPr="00A9158A" w:rsidRDefault="00D52678" w:rsidP="00D52678">
            <w:pPr>
              <w:pStyle w:val="1"/>
              <w:ind w:left="0"/>
              <w:jc w:val="both"/>
            </w:pPr>
            <w:r w:rsidRPr="00A9158A">
              <w:t xml:space="preserve">- </w:t>
            </w:r>
            <w:r w:rsidR="008A3867" w:rsidRPr="00A9158A">
              <w:t>Адгезивные системы для композитов светового отверждения</w:t>
            </w:r>
            <w:r w:rsidRPr="00A9158A">
              <w:t>,</w:t>
            </w:r>
            <w:r w:rsidR="008A3867" w:rsidRPr="00A9158A">
              <w:t xml:space="preserve"> </w:t>
            </w:r>
          </w:p>
          <w:p w14:paraId="3CDAECA4" w14:textId="0D869571" w:rsidR="008A3867" w:rsidRPr="00A9158A" w:rsidRDefault="00D52678" w:rsidP="00D52678">
            <w:pPr>
              <w:pStyle w:val="1"/>
              <w:ind w:left="0"/>
              <w:jc w:val="both"/>
            </w:pPr>
            <w:r w:rsidRPr="00A9158A">
              <w:t xml:space="preserve">- </w:t>
            </w:r>
            <w:r w:rsidR="008A3867" w:rsidRPr="00A9158A">
              <w:t>Гели для травления эмали и дентина</w:t>
            </w:r>
            <w:r w:rsidR="00DD5424" w:rsidRPr="00A9158A">
              <w:t>.</w:t>
            </w:r>
          </w:p>
        </w:tc>
      </w:tr>
      <w:tr w:rsidR="00A9158A" w:rsidRPr="00A9158A" w14:paraId="01E82529" w14:textId="77777777" w:rsidTr="006F42F0">
        <w:trPr>
          <w:trHeight w:val="163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D518A1" w14:textId="77777777" w:rsidR="008A3867" w:rsidRPr="00A9158A" w:rsidRDefault="008A3867" w:rsidP="006F42F0">
            <w:pPr>
              <w:snapToGrid w:val="0"/>
            </w:pPr>
            <w:r w:rsidRPr="00A9158A">
              <w:t>Лечебные материалы</w:t>
            </w:r>
          </w:p>
        </w:tc>
        <w:tc>
          <w:tcPr>
            <w:tcW w:w="5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ED219" w14:textId="2D0E63E6" w:rsidR="008A3867" w:rsidRPr="00A9158A" w:rsidRDefault="00211981" w:rsidP="00211981">
            <w:pPr>
              <w:pStyle w:val="1"/>
              <w:snapToGrid w:val="0"/>
              <w:ind w:left="0"/>
              <w:jc w:val="both"/>
            </w:pPr>
            <w:r w:rsidRPr="00A9158A">
              <w:t xml:space="preserve">- </w:t>
            </w:r>
            <w:r w:rsidR="00DD5424" w:rsidRPr="00A9158A">
              <w:t>л</w:t>
            </w:r>
            <w:r w:rsidR="008A3867" w:rsidRPr="00A9158A">
              <w:t>аки и гели для поверхностного покрытия зубов</w:t>
            </w:r>
            <w:r w:rsidR="00DD5424" w:rsidRPr="00A9158A">
              <w:t>,</w:t>
            </w:r>
          </w:p>
          <w:p w14:paraId="126EDB6E" w14:textId="5D02E461" w:rsidR="008A3867" w:rsidRPr="00A9158A" w:rsidRDefault="00211981" w:rsidP="00211981">
            <w:pPr>
              <w:pStyle w:val="1"/>
              <w:ind w:left="0"/>
              <w:jc w:val="both"/>
            </w:pPr>
            <w:r w:rsidRPr="00A9158A">
              <w:t xml:space="preserve">- </w:t>
            </w:r>
            <w:proofErr w:type="spellStart"/>
            <w:r w:rsidR="00DD5424" w:rsidRPr="00A9158A">
              <w:t>д</w:t>
            </w:r>
            <w:r w:rsidR="008A3867" w:rsidRPr="00A9158A">
              <w:t>евитализирующие</w:t>
            </w:r>
            <w:proofErr w:type="spellEnd"/>
            <w:r w:rsidR="008A3867" w:rsidRPr="00A9158A">
              <w:t xml:space="preserve"> средства</w:t>
            </w:r>
            <w:r w:rsidR="00DD5424" w:rsidRPr="00A9158A">
              <w:t>,</w:t>
            </w:r>
          </w:p>
          <w:p w14:paraId="41E4D657" w14:textId="4E082100" w:rsidR="008A3867" w:rsidRPr="00A9158A" w:rsidRDefault="00211981" w:rsidP="00211981">
            <w:pPr>
              <w:pStyle w:val="1"/>
              <w:ind w:left="0"/>
              <w:jc w:val="both"/>
            </w:pPr>
            <w:r w:rsidRPr="00A9158A">
              <w:t xml:space="preserve">- </w:t>
            </w:r>
            <w:r w:rsidR="00DD5424" w:rsidRPr="00A9158A">
              <w:t>п</w:t>
            </w:r>
            <w:r w:rsidR="008A3867" w:rsidRPr="00A9158A">
              <w:t>олировочные пасты</w:t>
            </w:r>
            <w:r w:rsidR="00DD5424" w:rsidRPr="00A9158A">
              <w:t>,</w:t>
            </w:r>
          </w:p>
          <w:p w14:paraId="02FF971C" w14:textId="3CA9F24F" w:rsidR="008A3867" w:rsidRPr="00A9158A" w:rsidRDefault="00211981" w:rsidP="00211981">
            <w:pPr>
              <w:pStyle w:val="1"/>
              <w:ind w:left="0"/>
              <w:jc w:val="both"/>
            </w:pPr>
            <w:r w:rsidRPr="00A9158A">
              <w:t xml:space="preserve">- </w:t>
            </w:r>
            <w:r w:rsidR="00DD5424" w:rsidRPr="00A9158A">
              <w:t>а</w:t>
            </w:r>
            <w:r w:rsidR="008A3867" w:rsidRPr="00A9158A">
              <w:t>бразивные пасты</w:t>
            </w:r>
            <w:r w:rsidR="00DD5424" w:rsidRPr="00A9158A">
              <w:t>,</w:t>
            </w:r>
          </w:p>
          <w:p w14:paraId="2254B5EF" w14:textId="45386775" w:rsidR="008A3867" w:rsidRPr="00A9158A" w:rsidRDefault="00211981" w:rsidP="00211981">
            <w:pPr>
              <w:pStyle w:val="1"/>
              <w:ind w:left="0"/>
              <w:jc w:val="both"/>
            </w:pPr>
            <w:r w:rsidRPr="00A9158A">
              <w:t xml:space="preserve">- </w:t>
            </w:r>
            <w:r w:rsidR="00DD5424" w:rsidRPr="00A9158A">
              <w:t>ж</w:t>
            </w:r>
            <w:r w:rsidR="008A3867" w:rsidRPr="00A9158A">
              <w:t>идкости для сушки каналов</w:t>
            </w:r>
            <w:r w:rsidR="00DD5424" w:rsidRPr="00A9158A">
              <w:t>,</w:t>
            </w:r>
          </w:p>
          <w:p w14:paraId="26D46479" w14:textId="50482084" w:rsidR="008A3867" w:rsidRPr="00A9158A" w:rsidRDefault="00211981" w:rsidP="00211981">
            <w:pPr>
              <w:pStyle w:val="1"/>
              <w:ind w:left="0"/>
              <w:jc w:val="both"/>
            </w:pPr>
            <w:r w:rsidRPr="00A9158A">
              <w:t xml:space="preserve">- </w:t>
            </w:r>
            <w:r w:rsidR="00DD5424" w:rsidRPr="00A9158A">
              <w:t>п</w:t>
            </w:r>
            <w:r w:rsidR="008A3867" w:rsidRPr="00A9158A">
              <w:t>репараты для обеззараживания и расширения корневых каналов</w:t>
            </w:r>
            <w:r w:rsidR="00DD5424" w:rsidRPr="00A9158A">
              <w:t>,</w:t>
            </w:r>
          </w:p>
          <w:p w14:paraId="3D1F4DD9" w14:textId="77D64746" w:rsidR="008A3867" w:rsidRPr="00A9158A" w:rsidRDefault="00211981" w:rsidP="00211981">
            <w:pPr>
              <w:pStyle w:val="1"/>
              <w:ind w:left="0"/>
              <w:jc w:val="both"/>
            </w:pPr>
            <w:r w:rsidRPr="00A9158A">
              <w:t xml:space="preserve">- </w:t>
            </w:r>
            <w:r w:rsidR="00DD5424" w:rsidRPr="00A9158A">
              <w:t>п</w:t>
            </w:r>
            <w:r w:rsidR="008A3867" w:rsidRPr="00A9158A">
              <w:t>репараты</w:t>
            </w:r>
            <w:r w:rsidRPr="00A9158A">
              <w:t xml:space="preserve"> </w:t>
            </w:r>
            <w:r w:rsidR="008A3867" w:rsidRPr="00A9158A">
              <w:t xml:space="preserve">для </w:t>
            </w:r>
            <w:proofErr w:type="spellStart"/>
            <w:r w:rsidR="008A3867" w:rsidRPr="00A9158A">
              <w:t>распломбирования</w:t>
            </w:r>
            <w:proofErr w:type="spellEnd"/>
            <w:r w:rsidR="008A3867" w:rsidRPr="00A9158A">
              <w:t xml:space="preserve"> корневых каналов</w:t>
            </w:r>
            <w:r w:rsidR="00DD5424" w:rsidRPr="00A9158A">
              <w:t>,</w:t>
            </w:r>
          </w:p>
          <w:p w14:paraId="74FA5A24" w14:textId="326E3A64" w:rsidR="008A3867" w:rsidRPr="00A9158A" w:rsidRDefault="00211981" w:rsidP="00211981">
            <w:pPr>
              <w:pStyle w:val="1"/>
              <w:ind w:left="0"/>
              <w:jc w:val="both"/>
            </w:pPr>
            <w:r w:rsidRPr="00A9158A">
              <w:t xml:space="preserve">- </w:t>
            </w:r>
            <w:r w:rsidR="00DD5424" w:rsidRPr="00A9158A">
              <w:t>п</w:t>
            </w:r>
            <w:r w:rsidR="008A3867" w:rsidRPr="00A9158A">
              <w:t>репараты для медикаментозной обработки ко</w:t>
            </w:r>
            <w:r w:rsidR="005B0B29" w:rsidRPr="00A9158A">
              <w:t>р</w:t>
            </w:r>
            <w:r w:rsidR="008A3867" w:rsidRPr="00A9158A">
              <w:t>невых каналов</w:t>
            </w:r>
            <w:r w:rsidR="00DD5424" w:rsidRPr="00A9158A">
              <w:t>,</w:t>
            </w:r>
          </w:p>
          <w:p w14:paraId="43610EE3" w14:textId="55688A42" w:rsidR="008A3867" w:rsidRPr="00A9158A" w:rsidRDefault="00211981" w:rsidP="00211981">
            <w:pPr>
              <w:pStyle w:val="1"/>
              <w:ind w:left="0"/>
              <w:jc w:val="both"/>
            </w:pPr>
            <w:r w:rsidRPr="00A9158A">
              <w:t xml:space="preserve">- </w:t>
            </w:r>
            <w:r w:rsidR="00DD5424" w:rsidRPr="00A9158A">
              <w:t>м</w:t>
            </w:r>
            <w:r w:rsidR="008A3867" w:rsidRPr="00A9158A">
              <w:t>аркеры и индикаторы для визуальной диагностики</w:t>
            </w:r>
            <w:r w:rsidR="00DD5424" w:rsidRPr="00A9158A">
              <w:t>,</w:t>
            </w:r>
            <w:r w:rsidR="008A3867" w:rsidRPr="00A9158A">
              <w:t xml:space="preserve"> </w:t>
            </w:r>
          </w:p>
          <w:p w14:paraId="7D850562" w14:textId="0630DE11" w:rsidR="008A3867" w:rsidRPr="00A9158A" w:rsidRDefault="00211981" w:rsidP="00211981">
            <w:pPr>
              <w:pStyle w:val="1"/>
              <w:ind w:left="0"/>
              <w:jc w:val="both"/>
            </w:pPr>
            <w:r w:rsidRPr="00A9158A">
              <w:t xml:space="preserve">- </w:t>
            </w:r>
            <w:r w:rsidR="00DD5424" w:rsidRPr="00A9158A">
              <w:t>т</w:t>
            </w:r>
            <w:r w:rsidR="008A3867" w:rsidRPr="00A9158A">
              <w:t>есты для определения гигиенических индексов</w:t>
            </w:r>
            <w:r w:rsidR="00DD5424" w:rsidRPr="00A9158A">
              <w:t>,</w:t>
            </w:r>
          </w:p>
          <w:p w14:paraId="732C8885" w14:textId="44B89011" w:rsidR="008A3867" w:rsidRPr="00A9158A" w:rsidRDefault="00211981" w:rsidP="00211981">
            <w:pPr>
              <w:pStyle w:val="1"/>
              <w:ind w:left="0"/>
              <w:jc w:val="both"/>
            </w:pPr>
            <w:r w:rsidRPr="00A9158A">
              <w:t xml:space="preserve">- </w:t>
            </w:r>
            <w:r w:rsidR="00DD5424" w:rsidRPr="00A9158A">
              <w:t>р</w:t>
            </w:r>
            <w:r w:rsidR="008A3867" w:rsidRPr="00A9158A">
              <w:t>астворы антисептиков для местного применения</w:t>
            </w:r>
            <w:r w:rsidR="00DD5424" w:rsidRPr="00A9158A">
              <w:t>,</w:t>
            </w:r>
          </w:p>
          <w:p w14:paraId="0E7E4357" w14:textId="5D8FE551" w:rsidR="008A3867" w:rsidRPr="00A9158A" w:rsidRDefault="00211981" w:rsidP="00211981">
            <w:pPr>
              <w:pStyle w:val="1"/>
              <w:ind w:left="0"/>
              <w:jc w:val="both"/>
            </w:pPr>
            <w:r w:rsidRPr="00A9158A">
              <w:t xml:space="preserve">- </w:t>
            </w:r>
            <w:r w:rsidR="00DD5424" w:rsidRPr="00A9158A">
              <w:t>к</w:t>
            </w:r>
            <w:r w:rsidR="008A3867" w:rsidRPr="00A9158A">
              <w:t>ровоостанавливающие средства</w:t>
            </w:r>
            <w:r w:rsidR="00DD5424" w:rsidRPr="00A9158A">
              <w:t>,</w:t>
            </w:r>
          </w:p>
          <w:p w14:paraId="1CEA1F2C" w14:textId="381A9D7A" w:rsidR="008A3867" w:rsidRPr="00A9158A" w:rsidRDefault="00211981" w:rsidP="00211981">
            <w:pPr>
              <w:pStyle w:val="1"/>
              <w:ind w:left="0"/>
              <w:jc w:val="both"/>
            </w:pPr>
            <w:r w:rsidRPr="00A9158A">
              <w:t xml:space="preserve">- </w:t>
            </w:r>
            <w:r w:rsidR="00DD5424" w:rsidRPr="00A9158A">
              <w:t>ф</w:t>
            </w:r>
            <w:r w:rsidR="008A3867" w:rsidRPr="00A9158A">
              <w:t>ерменты</w:t>
            </w:r>
            <w:r w:rsidR="00DD5424" w:rsidRPr="00A9158A">
              <w:t>,</w:t>
            </w:r>
          </w:p>
          <w:p w14:paraId="5CBAA829" w14:textId="68372CD8" w:rsidR="008A3867" w:rsidRPr="00A9158A" w:rsidRDefault="00211981" w:rsidP="00211981">
            <w:pPr>
              <w:pStyle w:val="1"/>
              <w:ind w:left="0"/>
              <w:jc w:val="both"/>
            </w:pPr>
            <w:r w:rsidRPr="00A9158A">
              <w:t xml:space="preserve">- </w:t>
            </w:r>
            <w:r w:rsidR="00DD5424" w:rsidRPr="00A9158A">
              <w:t>л</w:t>
            </w:r>
            <w:r w:rsidR="008A3867" w:rsidRPr="00A9158A">
              <w:t>екарственные средства для медикаментозного лечения заболеваний пародонта</w:t>
            </w:r>
            <w:r w:rsidR="00DD5424" w:rsidRPr="00A9158A">
              <w:t>,</w:t>
            </w:r>
          </w:p>
          <w:p w14:paraId="7FD20A2D" w14:textId="158676A6" w:rsidR="008A3867" w:rsidRPr="00A9158A" w:rsidRDefault="00211981" w:rsidP="00211981">
            <w:pPr>
              <w:pStyle w:val="1"/>
              <w:ind w:left="0"/>
              <w:jc w:val="both"/>
            </w:pPr>
            <w:r w:rsidRPr="00A9158A">
              <w:t xml:space="preserve">- </w:t>
            </w:r>
            <w:r w:rsidR="00DD5424" w:rsidRPr="00A9158A">
              <w:t>г</w:t>
            </w:r>
            <w:r w:rsidR="008A3867" w:rsidRPr="00A9158A">
              <w:t>ели и пасты для размягчения и снятия твердых зубных отложений</w:t>
            </w:r>
            <w:r w:rsidR="00DD5424" w:rsidRPr="00A9158A">
              <w:t>,</w:t>
            </w:r>
          </w:p>
          <w:p w14:paraId="37DD6605" w14:textId="40FD9B35" w:rsidR="008A3867" w:rsidRPr="00A9158A" w:rsidRDefault="00211981" w:rsidP="00211981">
            <w:pPr>
              <w:pStyle w:val="1"/>
              <w:ind w:left="0"/>
            </w:pPr>
            <w:r w:rsidRPr="00A9158A">
              <w:t xml:space="preserve">- </w:t>
            </w:r>
            <w:r w:rsidR="00DD5424" w:rsidRPr="00A9158A">
              <w:t>п</w:t>
            </w:r>
            <w:r w:rsidR="008A3867" w:rsidRPr="00A9158A">
              <w:t>репараты для обработки раневой поверхности</w:t>
            </w:r>
            <w:r w:rsidR="00DD5424" w:rsidRPr="00A9158A">
              <w:t>,</w:t>
            </w:r>
          </w:p>
          <w:p w14:paraId="5F34A699" w14:textId="70844E6C" w:rsidR="008A3867" w:rsidRPr="00A9158A" w:rsidRDefault="00211981" w:rsidP="00DD5424">
            <w:pPr>
              <w:pStyle w:val="1"/>
              <w:ind w:left="0"/>
              <w:jc w:val="both"/>
            </w:pPr>
            <w:r w:rsidRPr="00A9158A">
              <w:t xml:space="preserve">- </w:t>
            </w:r>
            <w:r w:rsidR="00DD5424" w:rsidRPr="00A9158A">
              <w:t>п</w:t>
            </w:r>
            <w:r w:rsidR="008A3867" w:rsidRPr="00A9158A">
              <w:t>репараты для лечения альвеолитов</w:t>
            </w:r>
            <w:r w:rsidR="00DD5424" w:rsidRPr="00A9158A">
              <w:t>.</w:t>
            </w:r>
          </w:p>
        </w:tc>
      </w:tr>
      <w:tr w:rsidR="00A9158A" w:rsidRPr="00A9158A" w14:paraId="33B788C4" w14:textId="77777777" w:rsidTr="006F42F0">
        <w:trPr>
          <w:trHeight w:val="163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E646BF" w14:textId="77777777" w:rsidR="008A3867" w:rsidRPr="00A9158A" w:rsidRDefault="008A3867" w:rsidP="006F42F0">
            <w:pPr>
              <w:snapToGrid w:val="0"/>
            </w:pPr>
            <w:r w:rsidRPr="00A9158A">
              <w:t>Изделия медицинского назначения (Расходный стоматологический материал) (</w:t>
            </w:r>
            <w:r w:rsidR="0056081F" w:rsidRPr="00A9158A">
              <w:t xml:space="preserve">преимущественно </w:t>
            </w:r>
            <w:r w:rsidRPr="00A9158A">
              <w:t>отечественного производства)</w:t>
            </w:r>
          </w:p>
        </w:tc>
        <w:tc>
          <w:tcPr>
            <w:tcW w:w="5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FE84C" w14:textId="0B641C38" w:rsidR="008A3867" w:rsidRPr="00A9158A" w:rsidRDefault="00DD5424" w:rsidP="00DD5424">
            <w:pPr>
              <w:pStyle w:val="1"/>
              <w:tabs>
                <w:tab w:val="left" w:pos="1080"/>
              </w:tabs>
              <w:snapToGrid w:val="0"/>
              <w:ind w:left="0"/>
            </w:pPr>
            <w:r w:rsidRPr="00A9158A">
              <w:t>-  н</w:t>
            </w:r>
            <w:r w:rsidR="008A3867" w:rsidRPr="00A9158A">
              <w:t>абор инструментов стоматологических</w:t>
            </w:r>
            <w:r w:rsidRPr="00A9158A">
              <w:t xml:space="preserve"> </w:t>
            </w:r>
            <w:r w:rsidR="008A3867" w:rsidRPr="00A9158A">
              <w:t xml:space="preserve">(лоток, зеркало, шпатель, пинцет стоматологический, зонд стоматологический, экскаваторы, гладилки, </w:t>
            </w:r>
            <w:proofErr w:type="spellStart"/>
            <w:r w:rsidR="008A3867" w:rsidRPr="00A9158A">
              <w:t>штопферы</w:t>
            </w:r>
            <w:proofErr w:type="spellEnd"/>
            <w:r w:rsidR="008A3867" w:rsidRPr="00A9158A">
              <w:t>)</w:t>
            </w:r>
            <w:r w:rsidR="002F717D" w:rsidRPr="00A9158A">
              <w:t>,</w:t>
            </w:r>
          </w:p>
          <w:p w14:paraId="064F63A9" w14:textId="27DAAE79" w:rsidR="008A3867" w:rsidRPr="00A9158A" w:rsidRDefault="00DD5424" w:rsidP="00DD5424">
            <w:pPr>
              <w:pStyle w:val="1"/>
              <w:tabs>
                <w:tab w:val="left" w:pos="1080"/>
              </w:tabs>
              <w:ind w:left="0"/>
            </w:pPr>
            <w:r w:rsidRPr="00A9158A">
              <w:lastRenderedPageBreak/>
              <w:t>- н</w:t>
            </w:r>
            <w:r w:rsidR="008A3867" w:rsidRPr="00A9158A">
              <w:t>аконечник стоматологический турбинный</w:t>
            </w:r>
            <w:r w:rsidR="002F717D" w:rsidRPr="00A9158A">
              <w:t>,</w:t>
            </w:r>
          </w:p>
          <w:p w14:paraId="2EAEF8C7" w14:textId="32A3D011" w:rsidR="008A3867" w:rsidRPr="00A9158A" w:rsidRDefault="00DD5424" w:rsidP="00DD5424">
            <w:pPr>
              <w:pStyle w:val="1"/>
              <w:tabs>
                <w:tab w:val="left" w:pos="1080"/>
              </w:tabs>
              <w:ind w:left="0"/>
            </w:pPr>
            <w:r w:rsidRPr="00A9158A">
              <w:t>- н</w:t>
            </w:r>
            <w:r w:rsidR="008A3867" w:rsidRPr="00A9158A">
              <w:t>аконечник стоматологический угловой</w:t>
            </w:r>
            <w:r w:rsidR="002F717D" w:rsidRPr="00A9158A">
              <w:t>,</w:t>
            </w:r>
          </w:p>
          <w:p w14:paraId="098AAE7B" w14:textId="7A087CAC" w:rsidR="008A3867" w:rsidRPr="00A9158A" w:rsidRDefault="00DD5424" w:rsidP="00DD5424">
            <w:pPr>
              <w:pStyle w:val="1"/>
              <w:tabs>
                <w:tab w:val="left" w:pos="1080"/>
              </w:tabs>
              <w:ind w:left="0"/>
            </w:pPr>
            <w:r w:rsidRPr="00A9158A">
              <w:t>- н</w:t>
            </w:r>
            <w:r w:rsidR="008A3867" w:rsidRPr="00A9158A">
              <w:t>аконечник  стоматологический прямой</w:t>
            </w:r>
            <w:r w:rsidR="002F717D" w:rsidRPr="00A9158A">
              <w:t>,</w:t>
            </w:r>
          </w:p>
          <w:p w14:paraId="28546366" w14:textId="4C9B39E2" w:rsidR="008A3867" w:rsidRPr="00A9158A" w:rsidRDefault="00DD5424" w:rsidP="00DD5424">
            <w:pPr>
              <w:pStyle w:val="1"/>
              <w:tabs>
                <w:tab w:val="left" w:pos="1080"/>
              </w:tabs>
              <w:ind w:left="0"/>
            </w:pPr>
            <w:r w:rsidRPr="00A9158A">
              <w:t xml:space="preserve">- </w:t>
            </w:r>
            <w:r w:rsidR="008A3867" w:rsidRPr="00A9158A">
              <w:t>запасные части к наконечникам</w:t>
            </w:r>
            <w:r w:rsidR="002F717D" w:rsidRPr="00A9158A">
              <w:t>,</w:t>
            </w:r>
          </w:p>
          <w:p w14:paraId="48761B2B" w14:textId="7EEFB261" w:rsidR="008A3867" w:rsidRPr="00A9158A" w:rsidRDefault="00DD5424" w:rsidP="00DD5424">
            <w:pPr>
              <w:pStyle w:val="1"/>
              <w:tabs>
                <w:tab w:val="left" w:pos="1080"/>
              </w:tabs>
              <w:ind w:left="0"/>
            </w:pPr>
            <w:r w:rsidRPr="00A9158A">
              <w:t xml:space="preserve">- </w:t>
            </w:r>
            <w:r w:rsidR="008A3867" w:rsidRPr="00A9158A">
              <w:t>боры</w:t>
            </w:r>
            <w:r w:rsidR="002F717D" w:rsidRPr="00A9158A">
              <w:t>,</w:t>
            </w:r>
          </w:p>
          <w:p w14:paraId="75FD15A9" w14:textId="2EF1314B" w:rsidR="008A3867" w:rsidRPr="00A9158A" w:rsidRDefault="00DD5424" w:rsidP="00DD5424">
            <w:pPr>
              <w:pStyle w:val="1"/>
              <w:tabs>
                <w:tab w:val="left" w:pos="1080"/>
              </w:tabs>
              <w:ind w:left="0"/>
            </w:pPr>
            <w:r w:rsidRPr="00A9158A">
              <w:t xml:space="preserve">- </w:t>
            </w:r>
            <w:r w:rsidR="008A3867" w:rsidRPr="00A9158A">
              <w:t>шлифовальные и полировальные головки</w:t>
            </w:r>
            <w:r w:rsidR="002F717D" w:rsidRPr="00A9158A">
              <w:t>,</w:t>
            </w:r>
          </w:p>
          <w:p w14:paraId="0934FAD2" w14:textId="75FCD120" w:rsidR="008A3867" w:rsidRPr="00A9158A" w:rsidRDefault="00DD5424" w:rsidP="00DD5424">
            <w:pPr>
              <w:pStyle w:val="1"/>
              <w:tabs>
                <w:tab w:val="left" w:pos="1080"/>
              </w:tabs>
              <w:ind w:left="0"/>
            </w:pPr>
            <w:r w:rsidRPr="00A9158A">
              <w:t xml:space="preserve">- </w:t>
            </w:r>
            <w:proofErr w:type="spellStart"/>
            <w:r w:rsidR="008A3867" w:rsidRPr="00A9158A">
              <w:t>дискодержатели</w:t>
            </w:r>
            <w:proofErr w:type="spellEnd"/>
            <w:r w:rsidR="008A3867" w:rsidRPr="00A9158A">
              <w:t xml:space="preserve"> и полировочные диски, щетки</w:t>
            </w:r>
            <w:r w:rsidR="002F717D" w:rsidRPr="00A9158A">
              <w:t>,</w:t>
            </w:r>
          </w:p>
          <w:p w14:paraId="5086F8AB" w14:textId="091E5BCB" w:rsidR="008A3867" w:rsidRPr="00A9158A" w:rsidRDefault="00DD5424" w:rsidP="00DD5424">
            <w:pPr>
              <w:pStyle w:val="1"/>
              <w:tabs>
                <w:tab w:val="left" w:pos="1080"/>
              </w:tabs>
              <w:ind w:left="0"/>
            </w:pPr>
            <w:r w:rsidRPr="00A9158A">
              <w:t xml:space="preserve">- </w:t>
            </w:r>
            <w:proofErr w:type="spellStart"/>
            <w:r w:rsidR="008A3867" w:rsidRPr="00A9158A">
              <w:t>ретракционные</w:t>
            </w:r>
            <w:proofErr w:type="spellEnd"/>
            <w:r w:rsidR="008A3867" w:rsidRPr="00A9158A">
              <w:t xml:space="preserve"> нити</w:t>
            </w:r>
            <w:r w:rsidR="002F717D" w:rsidRPr="00A9158A">
              <w:t>,</w:t>
            </w:r>
          </w:p>
          <w:p w14:paraId="64FEA2AB" w14:textId="5F70E56C" w:rsidR="008A3867" w:rsidRPr="00A9158A" w:rsidRDefault="00DD5424" w:rsidP="00DD5424">
            <w:pPr>
              <w:pStyle w:val="1"/>
              <w:tabs>
                <w:tab w:val="left" w:pos="1080"/>
              </w:tabs>
              <w:ind w:left="0"/>
            </w:pPr>
            <w:r w:rsidRPr="00A9158A">
              <w:t xml:space="preserve">- </w:t>
            </w:r>
            <w:r w:rsidR="008A3867" w:rsidRPr="00A9158A">
              <w:t>одноразовые шприцы, иглы</w:t>
            </w:r>
            <w:r w:rsidR="002F717D" w:rsidRPr="00A9158A">
              <w:t>,</w:t>
            </w:r>
          </w:p>
          <w:p w14:paraId="17B35F34" w14:textId="741EDF7E" w:rsidR="008A3867" w:rsidRPr="00A9158A" w:rsidRDefault="00DD5424" w:rsidP="00DD5424">
            <w:pPr>
              <w:pStyle w:val="1"/>
              <w:tabs>
                <w:tab w:val="left" w:pos="1080"/>
              </w:tabs>
              <w:ind w:left="0"/>
            </w:pPr>
            <w:r w:rsidRPr="00A9158A">
              <w:t xml:space="preserve">- </w:t>
            </w:r>
            <w:proofErr w:type="spellStart"/>
            <w:r w:rsidR="008A3867" w:rsidRPr="00A9158A">
              <w:t>светополимеризационная</w:t>
            </w:r>
            <w:proofErr w:type="spellEnd"/>
            <w:r w:rsidR="008A3867" w:rsidRPr="00A9158A">
              <w:t xml:space="preserve"> лампа</w:t>
            </w:r>
            <w:r w:rsidR="002F717D" w:rsidRPr="00A9158A">
              <w:t>,</w:t>
            </w:r>
            <w:r w:rsidR="008A3867" w:rsidRPr="00A9158A">
              <w:t xml:space="preserve"> </w:t>
            </w:r>
          </w:p>
          <w:p w14:paraId="575802A4" w14:textId="09A0AD23" w:rsidR="008A3867" w:rsidRPr="00A9158A" w:rsidRDefault="00DD5424" w:rsidP="00DD5424">
            <w:pPr>
              <w:pStyle w:val="1"/>
              <w:tabs>
                <w:tab w:val="left" w:pos="1080"/>
              </w:tabs>
              <w:ind w:left="0"/>
            </w:pPr>
            <w:r w:rsidRPr="00A9158A">
              <w:t xml:space="preserve">- </w:t>
            </w:r>
            <w:r w:rsidR="008A3867" w:rsidRPr="00A9158A">
              <w:t xml:space="preserve">аппарат для </w:t>
            </w:r>
            <w:proofErr w:type="spellStart"/>
            <w:r w:rsidR="008A3867" w:rsidRPr="00A9158A">
              <w:t>электроодонтодиагностики</w:t>
            </w:r>
            <w:proofErr w:type="spellEnd"/>
            <w:r w:rsidR="002F717D" w:rsidRPr="00A9158A">
              <w:t>,</w:t>
            </w:r>
          </w:p>
          <w:p w14:paraId="666A229F" w14:textId="13DAFFD6" w:rsidR="008A3867" w:rsidRPr="00A9158A" w:rsidRDefault="00DD5424" w:rsidP="00DD5424">
            <w:pPr>
              <w:pStyle w:val="1"/>
              <w:tabs>
                <w:tab w:val="left" w:pos="1080"/>
              </w:tabs>
              <w:ind w:left="0"/>
              <w:jc w:val="both"/>
            </w:pPr>
            <w:r w:rsidRPr="00A9158A">
              <w:t xml:space="preserve">- </w:t>
            </w:r>
            <w:r w:rsidR="008A3867" w:rsidRPr="00A9158A">
              <w:t>комплект аппликаторов, кисточек</w:t>
            </w:r>
            <w:r w:rsidR="002F717D" w:rsidRPr="00A9158A">
              <w:t>,</w:t>
            </w:r>
          </w:p>
          <w:p w14:paraId="10BF0DD3" w14:textId="20B3268F" w:rsidR="008A3867" w:rsidRPr="00A9158A" w:rsidRDefault="00DD5424" w:rsidP="00DD5424">
            <w:pPr>
              <w:pStyle w:val="1"/>
              <w:tabs>
                <w:tab w:val="left" w:pos="1080"/>
              </w:tabs>
              <w:ind w:left="0"/>
            </w:pPr>
            <w:r w:rsidRPr="00A9158A">
              <w:t xml:space="preserve">- </w:t>
            </w:r>
            <w:proofErr w:type="spellStart"/>
            <w:r w:rsidR="008A3867" w:rsidRPr="00A9158A">
              <w:t>апекслокатор</w:t>
            </w:r>
            <w:proofErr w:type="spellEnd"/>
            <w:r w:rsidR="002F717D" w:rsidRPr="00A9158A">
              <w:t>,</w:t>
            </w:r>
          </w:p>
          <w:p w14:paraId="0C8205E3" w14:textId="4FAEAF4E" w:rsidR="008A3867" w:rsidRPr="00A9158A" w:rsidRDefault="00DD5424" w:rsidP="00DD5424">
            <w:pPr>
              <w:pStyle w:val="1"/>
              <w:tabs>
                <w:tab w:val="left" w:pos="1080"/>
              </w:tabs>
              <w:ind w:left="0"/>
            </w:pPr>
            <w:r w:rsidRPr="00A9158A">
              <w:t xml:space="preserve">- </w:t>
            </w:r>
            <w:r w:rsidR="008A3867" w:rsidRPr="00A9158A">
              <w:t>межзубные клинья</w:t>
            </w:r>
            <w:r w:rsidR="002F717D" w:rsidRPr="00A9158A">
              <w:t>,</w:t>
            </w:r>
          </w:p>
          <w:p w14:paraId="7584B26F" w14:textId="47F51854" w:rsidR="008A3867" w:rsidRPr="00A9158A" w:rsidRDefault="00DD5424" w:rsidP="00DD5424">
            <w:pPr>
              <w:pStyle w:val="1"/>
              <w:tabs>
                <w:tab w:val="left" w:pos="1080"/>
              </w:tabs>
              <w:ind w:left="0"/>
            </w:pPr>
            <w:r w:rsidRPr="00A9158A">
              <w:t xml:space="preserve">- </w:t>
            </w:r>
            <w:r w:rsidR="008A3867" w:rsidRPr="00A9158A">
              <w:t>инструментарий для ручной обработки и</w:t>
            </w:r>
            <w:r w:rsidR="002F717D" w:rsidRPr="00A9158A">
              <w:t xml:space="preserve"> </w:t>
            </w:r>
            <w:r w:rsidR="008A3867" w:rsidRPr="00A9158A">
              <w:t>пломбирования корневых каналов</w:t>
            </w:r>
            <w:r w:rsidR="002F717D" w:rsidRPr="00A9158A">
              <w:t>,</w:t>
            </w:r>
          </w:p>
          <w:p w14:paraId="7EBE4D1F" w14:textId="699F7A87" w:rsidR="008A3867" w:rsidRPr="00A9158A" w:rsidRDefault="00DD5424" w:rsidP="00DD5424">
            <w:pPr>
              <w:pStyle w:val="1"/>
              <w:tabs>
                <w:tab w:val="left" w:pos="1440"/>
              </w:tabs>
              <w:ind w:left="0"/>
            </w:pPr>
            <w:r w:rsidRPr="00A9158A">
              <w:t xml:space="preserve">- </w:t>
            </w:r>
            <w:proofErr w:type="spellStart"/>
            <w:r w:rsidR="008A3867" w:rsidRPr="00A9158A">
              <w:t>каналонаполнители</w:t>
            </w:r>
            <w:proofErr w:type="spellEnd"/>
            <w:r w:rsidR="002F717D" w:rsidRPr="00A9158A">
              <w:t>,</w:t>
            </w:r>
          </w:p>
          <w:p w14:paraId="65A1A7C1" w14:textId="262C7F03" w:rsidR="008A3867" w:rsidRPr="00A9158A" w:rsidRDefault="00DD5424" w:rsidP="00DD5424">
            <w:pPr>
              <w:pStyle w:val="1"/>
              <w:tabs>
                <w:tab w:val="left" w:pos="1440"/>
              </w:tabs>
              <w:ind w:left="0"/>
            </w:pPr>
            <w:r w:rsidRPr="00A9158A">
              <w:t xml:space="preserve">- </w:t>
            </w:r>
            <w:r w:rsidR="008A3867" w:rsidRPr="00A9158A">
              <w:t xml:space="preserve">эндодонтический инструментарий для </w:t>
            </w:r>
            <w:proofErr w:type="spellStart"/>
            <w:r w:rsidR="008A3867" w:rsidRPr="00A9158A">
              <w:t>распломбировки</w:t>
            </w:r>
            <w:proofErr w:type="spellEnd"/>
            <w:r w:rsidR="008A3867" w:rsidRPr="00A9158A">
              <w:t xml:space="preserve"> и расширения устьев коневых каналов</w:t>
            </w:r>
            <w:r w:rsidR="002F717D" w:rsidRPr="00A9158A">
              <w:t>,</w:t>
            </w:r>
          </w:p>
          <w:p w14:paraId="05AD7CF2" w14:textId="20F24B44" w:rsidR="008A3867" w:rsidRPr="00A9158A" w:rsidRDefault="00DD5424" w:rsidP="00DD5424">
            <w:pPr>
              <w:pStyle w:val="1"/>
              <w:tabs>
                <w:tab w:val="left" w:pos="1080"/>
              </w:tabs>
              <w:ind w:left="0"/>
            </w:pPr>
            <w:r w:rsidRPr="00A9158A">
              <w:t xml:space="preserve">- </w:t>
            </w:r>
            <w:r w:rsidR="008A3867" w:rsidRPr="00A9158A">
              <w:t>чашки Петри</w:t>
            </w:r>
            <w:r w:rsidR="002F717D" w:rsidRPr="00A9158A">
              <w:t>,</w:t>
            </w:r>
          </w:p>
          <w:p w14:paraId="6B9EFD9E" w14:textId="19565B1E" w:rsidR="008A3867" w:rsidRPr="00A9158A" w:rsidRDefault="00DD5424" w:rsidP="00DD5424">
            <w:pPr>
              <w:pStyle w:val="1"/>
              <w:tabs>
                <w:tab w:val="left" w:pos="1080"/>
              </w:tabs>
              <w:ind w:left="0"/>
            </w:pPr>
            <w:r w:rsidRPr="00A9158A">
              <w:t xml:space="preserve">- </w:t>
            </w:r>
            <w:r w:rsidR="008A3867" w:rsidRPr="00A9158A">
              <w:t>боксы и подставки для эндодонтических инструментов</w:t>
            </w:r>
            <w:r w:rsidR="002F717D" w:rsidRPr="00A9158A">
              <w:t>,</w:t>
            </w:r>
          </w:p>
          <w:p w14:paraId="4D748EF5" w14:textId="3BF3F6F8" w:rsidR="008A3867" w:rsidRPr="00A9158A" w:rsidRDefault="00DD5424" w:rsidP="00DD5424">
            <w:pPr>
              <w:pStyle w:val="1"/>
              <w:tabs>
                <w:tab w:val="left" w:pos="1080"/>
              </w:tabs>
              <w:ind w:left="0"/>
            </w:pPr>
            <w:r w:rsidRPr="00A9158A">
              <w:t xml:space="preserve">- </w:t>
            </w:r>
            <w:r w:rsidR="008A3867" w:rsidRPr="00A9158A">
              <w:t>матричные системы</w:t>
            </w:r>
            <w:r w:rsidR="002F717D" w:rsidRPr="00A9158A">
              <w:t>,</w:t>
            </w:r>
          </w:p>
          <w:p w14:paraId="0B9D30E3" w14:textId="1BFC5FCD" w:rsidR="008A3867" w:rsidRPr="00A9158A" w:rsidRDefault="00DD5424" w:rsidP="00DD5424">
            <w:pPr>
              <w:pStyle w:val="1"/>
              <w:tabs>
                <w:tab w:val="left" w:pos="1080"/>
              </w:tabs>
              <w:ind w:left="0"/>
            </w:pPr>
            <w:r w:rsidRPr="00A9158A">
              <w:t xml:space="preserve">- </w:t>
            </w:r>
            <w:r w:rsidR="008A3867" w:rsidRPr="00A9158A">
              <w:t>спиртовка</w:t>
            </w:r>
            <w:r w:rsidR="002F717D" w:rsidRPr="00A9158A">
              <w:t>,</w:t>
            </w:r>
          </w:p>
          <w:p w14:paraId="28692CD0" w14:textId="0297FE1D" w:rsidR="008A3867" w:rsidRPr="00A9158A" w:rsidRDefault="00DD5424" w:rsidP="00DD5424">
            <w:pPr>
              <w:pStyle w:val="1"/>
              <w:tabs>
                <w:tab w:val="left" w:pos="1080"/>
              </w:tabs>
              <w:ind w:left="0"/>
            </w:pPr>
            <w:r w:rsidRPr="00A9158A">
              <w:t xml:space="preserve">- </w:t>
            </w:r>
            <w:r w:rsidR="008A3867" w:rsidRPr="00A9158A">
              <w:t>вата</w:t>
            </w:r>
            <w:r w:rsidR="002F717D" w:rsidRPr="00A9158A">
              <w:t>,</w:t>
            </w:r>
          </w:p>
          <w:p w14:paraId="65E8F1D0" w14:textId="15EAB01D" w:rsidR="008A3867" w:rsidRPr="00A9158A" w:rsidRDefault="00DD5424" w:rsidP="00DD5424">
            <w:pPr>
              <w:pStyle w:val="1"/>
              <w:tabs>
                <w:tab w:val="left" w:pos="1080"/>
              </w:tabs>
              <w:ind w:left="0"/>
            </w:pPr>
            <w:r w:rsidRPr="00A9158A">
              <w:t xml:space="preserve">- </w:t>
            </w:r>
            <w:r w:rsidR="008A3867" w:rsidRPr="00A9158A">
              <w:t>стандартные ватные, бумажные валики</w:t>
            </w:r>
            <w:r w:rsidR="002F717D" w:rsidRPr="00A9158A">
              <w:t>,</w:t>
            </w:r>
          </w:p>
          <w:p w14:paraId="3491B8FE" w14:textId="113E1650" w:rsidR="008A3867" w:rsidRPr="00A9158A" w:rsidRDefault="00DD5424" w:rsidP="00DD5424">
            <w:pPr>
              <w:pStyle w:val="1"/>
              <w:tabs>
                <w:tab w:val="left" w:pos="1080"/>
              </w:tabs>
              <w:ind w:left="0"/>
            </w:pPr>
            <w:r w:rsidRPr="00A9158A">
              <w:t xml:space="preserve">- </w:t>
            </w:r>
            <w:r w:rsidR="008A3867" w:rsidRPr="00A9158A">
              <w:t>перевязочный материал</w:t>
            </w:r>
            <w:r w:rsidR="002F717D" w:rsidRPr="00A9158A">
              <w:t>,</w:t>
            </w:r>
          </w:p>
          <w:p w14:paraId="5572A87C" w14:textId="0716D034" w:rsidR="008A3867" w:rsidRPr="00A9158A" w:rsidRDefault="00DD5424" w:rsidP="00DD5424">
            <w:pPr>
              <w:pStyle w:val="1"/>
              <w:tabs>
                <w:tab w:val="left" w:pos="1080"/>
              </w:tabs>
              <w:ind w:left="0"/>
            </w:pPr>
            <w:r w:rsidRPr="00A9158A">
              <w:t xml:space="preserve">- </w:t>
            </w:r>
            <w:r w:rsidR="008A3867" w:rsidRPr="00A9158A">
              <w:t>микромотор</w:t>
            </w:r>
            <w:r w:rsidR="002F717D" w:rsidRPr="00A9158A">
              <w:t>,</w:t>
            </w:r>
          </w:p>
          <w:p w14:paraId="2AB69070" w14:textId="624B8AC0" w:rsidR="008A3867" w:rsidRPr="00A9158A" w:rsidRDefault="00DD5424" w:rsidP="00DD5424">
            <w:pPr>
              <w:pStyle w:val="1"/>
              <w:tabs>
                <w:tab w:val="left" w:pos="1080"/>
              </w:tabs>
              <w:ind w:left="0"/>
            </w:pPr>
            <w:r w:rsidRPr="00A9158A">
              <w:t xml:space="preserve">- </w:t>
            </w:r>
            <w:r w:rsidR="008A3867" w:rsidRPr="00A9158A">
              <w:t>штифты бумажные</w:t>
            </w:r>
            <w:r w:rsidR="002F717D" w:rsidRPr="00A9158A">
              <w:t>,</w:t>
            </w:r>
          </w:p>
          <w:p w14:paraId="38CFE80A" w14:textId="174F8FC7" w:rsidR="008A3867" w:rsidRPr="00A9158A" w:rsidRDefault="00DD5424" w:rsidP="00DD5424">
            <w:pPr>
              <w:pStyle w:val="1"/>
              <w:tabs>
                <w:tab w:val="left" w:pos="1080"/>
              </w:tabs>
              <w:ind w:left="0"/>
            </w:pPr>
            <w:r w:rsidRPr="00A9158A">
              <w:t xml:space="preserve">- </w:t>
            </w:r>
            <w:r w:rsidR="008A3867" w:rsidRPr="00A9158A">
              <w:t>штрипсы бумажные</w:t>
            </w:r>
            <w:r w:rsidR="002F717D" w:rsidRPr="00A9158A">
              <w:t>,</w:t>
            </w:r>
          </w:p>
          <w:p w14:paraId="1B0588D3" w14:textId="5723E686" w:rsidR="008A3867" w:rsidRPr="00A9158A" w:rsidRDefault="00DD5424" w:rsidP="00DD5424">
            <w:pPr>
              <w:pStyle w:val="1"/>
              <w:tabs>
                <w:tab w:val="left" w:pos="1080"/>
              </w:tabs>
              <w:ind w:left="0"/>
            </w:pPr>
            <w:r w:rsidRPr="00A9158A">
              <w:t xml:space="preserve">- </w:t>
            </w:r>
            <w:r w:rsidR="008A3867" w:rsidRPr="00A9158A">
              <w:t>штрипсы металлические</w:t>
            </w:r>
            <w:r w:rsidR="002F717D" w:rsidRPr="00A9158A">
              <w:t>,</w:t>
            </w:r>
          </w:p>
          <w:p w14:paraId="3E5EBB2D" w14:textId="10C7AC26" w:rsidR="008A3867" w:rsidRPr="00A9158A" w:rsidRDefault="00DD5424" w:rsidP="00DD5424">
            <w:pPr>
              <w:pStyle w:val="1"/>
              <w:tabs>
                <w:tab w:val="left" w:pos="1080"/>
              </w:tabs>
              <w:ind w:left="0"/>
            </w:pPr>
            <w:r w:rsidRPr="00A9158A">
              <w:t xml:space="preserve">- </w:t>
            </w:r>
            <w:r w:rsidR="008A3867" w:rsidRPr="00A9158A">
              <w:t>наборы для обработки и полировки зубов</w:t>
            </w:r>
            <w:r w:rsidR="002F717D" w:rsidRPr="00A9158A">
              <w:t>,</w:t>
            </w:r>
          </w:p>
          <w:p w14:paraId="533F93D9" w14:textId="2A3A11C0" w:rsidR="008A3867" w:rsidRPr="00A9158A" w:rsidRDefault="00DD5424" w:rsidP="00DD5424">
            <w:pPr>
              <w:pStyle w:val="1"/>
              <w:tabs>
                <w:tab w:val="left" w:pos="1080"/>
              </w:tabs>
              <w:ind w:left="0"/>
            </w:pPr>
            <w:r w:rsidRPr="00A9158A">
              <w:t xml:space="preserve">- </w:t>
            </w:r>
            <w:r w:rsidR="008A3867" w:rsidRPr="00A9158A">
              <w:t>блок листов   для замешивания материалов</w:t>
            </w:r>
            <w:r w:rsidR="002F717D" w:rsidRPr="00A9158A">
              <w:t>,</w:t>
            </w:r>
          </w:p>
          <w:p w14:paraId="4917D841" w14:textId="3D3EB888" w:rsidR="008A3867" w:rsidRPr="00A9158A" w:rsidRDefault="00DD5424" w:rsidP="00DD5424">
            <w:pPr>
              <w:pStyle w:val="1"/>
              <w:tabs>
                <w:tab w:val="left" w:pos="1080"/>
              </w:tabs>
              <w:ind w:left="0"/>
            </w:pPr>
            <w:r w:rsidRPr="00A9158A">
              <w:t xml:space="preserve">- </w:t>
            </w:r>
            <w:r w:rsidR="008A3867" w:rsidRPr="00A9158A">
              <w:t>стекла стоматологические для замешивания</w:t>
            </w:r>
            <w:r w:rsidR="002F717D" w:rsidRPr="00A9158A">
              <w:t>,</w:t>
            </w:r>
          </w:p>
          <w:p w14:paraId="32D00916" w14:textId="79F4BE8A" w:rsidR="008A3867" w:rsidRPr="00A9158A" w:rsidRDefault="00DD5424" w:rsidP="00DD5424">
            <w:pPr>
              <w:pStyle w:val="1"/>
              <w:tabs>
                <w:tab w:val="left" w:pos="1080"/>
              </w:tabs>
              <w:ind w:left="0"/>
            </w:pPr>
            <w:r w:rsidRPr="00A9158A">
              <w:t xml:space="preserve">- </w:t>
            </w:r>
            <w:r w:rsidR="008A3867" w:rsidRPr="00A9158A">
              <w:t>одноразовые шприцы</w:t>
            </w:r>
            <w:r w:rsidR="002F717D" w:rsidRPr="00A9158A">
              <w:t>,</w:t>
            </w:r>
          </w:p>
          <w:p w14:paraId="71F951CD" w14:textId="0C998E4C" w:rsidR="008A3867" w:rsidRPr="00A9158A" w:rsidRDefault="00DD5424" w:rsidP="00DD5424">
            <w:pPr>
              <w:pStyle w:val="1"/>
              <w:tabs>
                <w:tab w:val="left" w:pos="1080"/>
              </w:tabs>
              <w:ind w:left="0"/>
            </w:pPr>
            <w:r w:rsidRPr="00A9158A">
              <w:t xml:space="preserve">- </w:t>
            </w:r>
            <w:r w:rsidR="008A3867" w:rsidRPr="00A9158A">
              <w:t>комплект инструментов для ручного снятия зубных отложений</w:t>
            </w:r>
            <w:r w:rsidR="002F717D" w:rsidRPr="00A9158A">
              <w:t>,</w:t>
            </w:r>
          </w:p>
          <w:p w14:paraId="04C42A40" w14:textId="536CB646" w:rsidR="008A3867" w:rsidRPr="00A9158A" w:rsidRDefault="00DD5424" w:rsidP="00DD5424">
            <w:pPr>
              <w:pStyle w:val="1"/>
              <w:tabs>
                <w:tab w:val="left" w:pos="1080"/>
              </w:tabs>
              <w:ind w:left="0"/>
            </w:pPr>
            <w:r w:rsidRPr="00A9158A">
              <w:t xml:space="preserve">- </w:t>
            </w:r>
            <w:r w:rsidR="008A3867" w:rsidRPr="00A9158A">
              <w:t>набор для кюретажа ручным способом</w:t>
            </w:r>
            <w:r w:rsidR="002F717D" w:rsidRPr="00A9158A">
              <w:t>,</w:t>
            </w:r>
          </w:p>
          <w:p w14:paraId="749587A1" w14:textId="492CB6C6" w:rsidR="008A3867" w:rsidRPr="00A9158A" w:rsidRDefault="00DD5424" w:rsidP="00DD5424">
            <w:pPr>
              <w:pStyle w:val="1"/>
              <w:tabs>
                <w:tab w:val="left" w:pos="3270"/>
              </w:tabs>
              <w:ind w:left="0"/>
            </w:pPr>
            <w:r w:rsidRPr="00A9158A">
              <w:t xml:space="preserve">- </w:t>
            </w:r>
            <w:r w:rsidR="008A3867" w:rsidRPr="00A9158A">
              <w:t xml:space="preserve">насадки для </w:t>
            </w:r>
            <w:proofErr w:type="spellStart"/>
            <w:r w:rsidR="008A3867" w:rsidRPr="00A9158A">
              <w:t>скалера</w:t>
            </w:r>
            <w:proofErr w:type="spellEnd"/>
            <w:r w:rsidR="002F717D" w:rsidRPr="00A9158A">
              <w:t>,</w:t>
            </w:r>
          </w:p>
          <w:p w14:paraId="2781160A" w14:textId="379AD010" w:rsidR="008A3867" w:rsidRPr="00A9158A" w:rsidRDefault="00DD5424" w:rsidP="00DD5424">
            <w:pPr>
              <w:pStyle w:val="1"/>
              <w:tabs>
                <w:tab w:val="left" w:pos="3270"/>
              </w:tabs>
              <w:ind w:left="0"/>
            </w:pPr>
            <w:r w:rsidRPr="00A9158A">
              <w:t xml:space="preserve">- </w:t>
            </w:r>
            <w:proofErr w:type="spellStart"/>
            <w:r w:rsidR="008A3867" w:rsidRPr="00A9158A">
              <w:t>пародонтологический</w:t>
            </w:r>
            <w:proofErr w:type="spellEnd"/>
            <w:r w:rsidR="008A3867" w:rsidRPr="00A9158A">
              <w:t xml:space="preserve"> инструментарий</w:t>
            </w:r>
            <w:r w:rsidR="002F717D" w:rsidRPr="00A9158A">
              <w:t>,</w:t>
            </w:r>
          </w:p>
          <w:p w14:paraId="13DDF256" w14:textId="77777777" w:rsidR="00DD5424" w:rsidRPr="00A9158A" w:rsidRDefault="00DD5424" w:rsidP="00DD5424">
            <w:pPr>
              <w:pStyle w:val="1"/>
              <w:ind w:left="0"/>
            </w:pPr>
            <w:r w:rsidRPr="00A9158A">
              <w:t xml:space="preserve">- </w:t>
            </w:r>
            <w:r w:rsidR="008A3867" w:rsidRPr="00A9158A">
              <w:t xml:space="preserve">очки для работы с </w:t>
            </w:r>
            <w:proofErr w:type="spellStart"/>
            <w:r w:rsidR="008A3867" w:rsidRPr="00A9158A">
              <w:t>гелиолампой</w:t>
            </w:r>
            <w:proofErr w:type="spellEnd"/>
            <w:r w:rsidRPr="00A9158A">
              <w:t>,</w:t>
            </w:r>
          </w:p>
          <w:p w14:paraId="4818BD30" w14:textId="6A393A54" w:rsidR="008A3867" w:rsidRPr="00A9158A" w:rsidRDefault="00DD5424" w:rsidP="00DD5424">
            <w:pPr>
              <w:pStyle w:val="1"/>
              <w:ind w:left="0"/>
            </w:pPr>
            <w:r w:rsidRPr="00A9158A">
              <w:t xml:space="preserve">- </w:t>
            </w:r>
            <w:r w:rsidR="008A3867" w:rsidRPr="00A9158A">
              <w:t xml:space="preserve">иглы </w:t>
            </w:r>
            <w:proofErr w:type="spellStart"/>
            <w:r w:rsidR="008A3867" w:rsidRPr="00A9158A">
              <w:t>карпульные</w:t>
            </w:r>
            <w:proofErr w:type="spellEnd"/>
            <w:r w:rsidR="008A3867" w:rsidRPr="00A9158A">
              <w:t xml:space="preserve"> одноразовые</w:t>
            </w:r>
            <w:r w:rsidR="002F717D" w:rsidRPr="00A9158A">
              <w:t>,</w:t>
            </w:r>
          </w:p>
          <w:p w14:paraId="781EA73C" w14:textId="33C0102C" w:rsidR="008A3867" w:rsidRPr="00A9158A" w:rsidRDefault="00DD5424" w:rsidP="00DD5424">
            <w:pPr>
              <w:pStyle w:val="1"/>
              <w:tabs>
                <w:tab w:val="left" w:pos="1080"/>
              </w:tabs>
              <w:ind w:left="0"/>
            </w:pPr>
            <w:r w:rsidRPr="00A9158A">
              <w:t xml:space="preserve">- </w:t>
            </w:r>
            <w:r w:rsidR="008A3867" w:rsidRPr="00A9158A">
              <w:t xml:space="preserve">шприц </w:t>
            </w:r>
            <w:proofErr w:type="spellStart"/>
            <w:r w:rsidR="008A3867" w:rsidRPr="00A9158A">
              <w:t>карпульный</w:t>
            </w:r>
            <w:proofErr w:type="spellEnd"/>
            <w:r w:rsidR="002F717D" w:rsidRPr="00A9158A">
              <w:t>,</w:t>
            </w:r>
          </w:p>
          <w:p w14:paraId="4B02AFF8" w14:textId="6598D8BF" w:rsidR="008A3867" w:rsidRPr="00A9158A" w:rsidRDefault="00DD5424" w:rsidP="00DD5424">
            <w:pPr>
              <w:pStyle w:val="1"/>
              <w:tabs>
                <w:tab w:val="left" w:pos="1080"/>
              </w:tabs>
              <w:ind w:left="0"/>
            </w:pPr>
            <w:r w:rsidRPr="00A9158A">
              <w:t xml:space="preserve">- </w:t>
            </w:r>
            <w:r w:rsidR="008A3867" w:rsidRPr="00A9158A">
              <w:t>фрезы хирургические</w:t>
            </w:r>
            <w:r w:rsidR="002F717D" w:rsidRPr="00A9158A">
              <w:t>,</w:t>
            </w:r>
          </w:p>
          <w:p w14:paraId="41258AA5" w14:textId="28768353" w:rsidR="008A3867" w:rsidRPr="00A9158A" w:rsidRDefault="00DD5424" w:rsidP="00DD5424">
            <w:pPr>
              <w:pStyle w:val="1"/>
              <w:ind w:left="0"/>
            </w:pPr>
            <w:r w:rsidRPr="00A9158A">
              <w:t xml:space="preserve">- </w:t>
            </w:r>
            <w:r w:rsidR="008A3867" w:rsidRPr="00A9158A">
              <w:t>щипцы для удаления зубов</w:t>
            </w:r>
            <w:r w:rsidR="002F717D" w:rsidRPr="00A9158A">
              <w:t>,</w:t>
            </w:r>
          </w:p>
          <w:p w14:paraId="5844B5B4" w14:textId="14414EBE" w:rsidR="008A3867" w:rsidRPr="00A9158A" w:rsidRDefault="00DD5424" w:rsidP="00DD5424">
            <w:pPr>
              <w:pStyle w:val="1"/>
              <w:ind w:left="0"/>
            </w:pPr>
            <w:r w:rsidRPr="00A9158A">
              <w:t xml:space="preserve">- </w:t>
            </w:r>
            <w:r w:rsidR="008A3867" w:rsidRPr="00A9158A">
              <w:t>элеваторы зубные</w:t>
            </w:r>
            <w:r w:rsidR="002F717D" w:rsidRPr="00A9158A">
              <w:t>,</w:t>
            </w:r>
          </w:p>
          <w:p w14:paraId="5EFBAB75" w14:textId="13ED5E24" w:rsidR="008A3867" w:rsidRPr="00A9158A" w:rsidRDefault="00DD5424" w:rsidP="00DD5424">
            <w:pPr>
              <w:pStyle w:val="1"/>
              <w:ind w:left="0"/>
            </w:pPr>
            <w:r w:rsidRPr="00A9158A">
              <w:t xml:space="preserve">- </w:t>
            </w:r>
            <w:r w:rsidR="008A3867" w:rsidRPr="00A9158A">
              <w:t>иглодержатели</w:t>
            </w:r>
            <w:r w:rsidR="002F717D" w:rsidRPr="00A9158A">
              <w:t>,</w:t>
            </w:r>
          </w:p>
          <w:p w14:paraId="77ED8503" w14:textId="101F1821" w:rsidR="008A3867" w:rsidRPr="00A9158A" w:rsidRDefault="00DD5424" w:rsidP="00DD5424">
            <w:pPr>
              <w:pStyle w:val="1"/>
              <w:ind w:left="0"/>
            </w:pPr>
            <w:r w:rsidRPr="00A9158A">
              <w:t xml:space="preserve">- </w:t>
            </w:r>
            <w:proofErr w:type="spellStart"/>
            <w:r w:rsidR="008A3867" w:rsidRPr="00A9158A">
              <w:t>корцанги</w:t>
            </w:r>
            <w:proofErr w:type="spellEnd"/>
            <w:r w:rsidR="002F717D" w:rsidRPr="00A9158A">
              <w:t>,</w:t>
            </w:r>
          </w:p>
          <w:p w14:paraId="6E14B84D" w14:textId="68B8AF04" w:rsidR="008A3867" w:rsidRPr="00A9158A" w:rsidRDefault="00DD5424" w:rsidP="00DD5424">
            <w:pPr>
              <w:pStyle w:val="1"/>
              <w:ind w:left="0"/>
            </w:pPr>
            <w:r w:rsidRPr="00A9158A">
              <w:t xml:space="preserve">- </w:t>
            </w:r>
            <w:r w:rsidR="008A3867" w:rsidRPr="00A9158A">
              <w:t>кусачки</w:t>
            </w:r>
            <w:r w:rsidR="002F717D" w:rsidRPr="00A9158A">
              <w:t>,</w:t>
            </w:r>
          </w:p>
          <w:p w14:paraId="2BEF57B0" w14:textId="49E170FE" w:rsidR="008A3867" w:rsidRPr="00A9158A" w:rsidRDefault="00DD5424" w:rsidP="00DD5424">
            <w:pPr>
              <w:pStyle w:val="1"/>
              <w:ind w:left="0"/>
            </w:pPr>
            <w:r w:rsidRPr="00A9158A">
              <w:t xml:space="preserve">- </w:t>
            </w:r>
            <w:r w:rsidR="008A3867" w:rsidRPr="00A9158A">
              <w:t>ножницы</w:t>
            </w:r>
            <w:r w:rsidR="002F717D" w:rsidRPr="00A9158A">
              <w:t>,</w:t>
            </w:r>
          </w:p>
          <w:p w14:paraId="1803BC34" w14:textId="21C97D87" w:rsidR="008A3867" w:rsidRPr="00A9158A" w:rsidRDefault="00DD5424" w:rsidP="00DD5424">
            <w:pPr>
              <w:pStyle w:val="1"/>
              <w:ind w:left="0"/>
            </w:pPr>
            <w:r w:rsidRPr="00A9158A">
              <w:t xml:space="preserve">- </w:t>
            </w:r>
            <w:r w:rsidR="008A3867" w:rsidRPr="00A9158A">
              <w:t>зажимы</w:t>
            </w:r>
            <w:r w:rsidR="002F717D" w:rsidRPr="00A9158A">
              <w:t>,</w:t>
            </w:r>
          </w:p>
          <w:p w14:paraId="6257D262" w14:textId="6F0B5BB1" w:rsidR="008A3867" w:rsidRPr="00A9158A" w:rsidRDefault="00DD5424" w:rsidP="00DD5424">
            <w:pPr>
              <w:pStyle w:val="1"/>
              <w:ind w:left="0"/>
            </w:pPr>
            <w:r w:rsidRPr="00A9158A">
              <w:lastRenderedPageBreak/>
              <w:t xml:space="preserve">- </w:t>
            </w:r>
            <w:r w:rsidR="008A3867" w:rsidRPr="00A9158A">
              <w:t>распаторы</w:t>
            </w:r>
            <w:r w:rsidR="002F717D" w:rsidRPr="00A9158A">
              <w:t>,</w:t>
            </w:r>
          </w:p>
          <w:p w14:paraId="5E2EDBFB" w14:textId="7941DEC0" w:rsidR="008A3867" w:rsidRPr="00A9158A" w:rsidRDefault="00DD5424" w:rsidP="00DD5424">
            <w:pPr>
              <w:pStyle w:val="1"/>
              <w:ind w:left="0"/>
            </w:pPr>
            <w:r w:rsidRPr="00A9158A">
              <w:t xml:space="preserve">- </w:t>
            </w:r>
            <w:r w:rsidR="008A3867" w:rsidRPr="00A9158A">
              <w:t>ложки для выскабливания</w:t>
            </w:r>
            <w:r w:rsidR="002F717D" w:rsidRPr="00A9158A">
              <w:t>,</w:t>
            </w:r>
          </w:p>
          <w:p w14:paraId="46BA18FB" w14:textId="32DADD05" w:rsidR="008A3867" w:rsidRPr="00A9158A" w:rsidRDefault="00DD5424" w:rsidP="00DD5424">
            <w:pPr>
              <w:pStyle w:val="1"/>
              <w:ind w:left="0"/>
            </w:pPr>
            <w:r w:rsidRPr="00A9158A">
              <w:t xml:space="preserve">- </w:t>
            </w:r>
            <w:r w:rsidR="008A3867" w:rsidRPr="00A9158A">
              <w:t>скальпели одноразовые с аксессуарами</w:t>
            </w:r>
            <w:r w:rsidR="002F717D" w:rsidRPr="00A9158A">
              <w:t>,</w:t>
            </w:r>
          </w:p>
          <w:p w14:paraId="6C5D2521" w14:textId="022DD1EB" w:rsidR="008A3867" w:rsidRPr="00A9158A" w:rsidRDefault="00DD5424" w:rsidP="00DD5424">
            <w:pPr>
              <w:pStyle w:val="1"/>
              <w:ind w:left="0"/>
            </w:pPr>
            <w:r w:rsidRPr="00A9158A">
              <w:t xml:space="preserve">- </w:t>
            </w:r>
            <w:r w:rsidR="008A3867" w:rsidRPr="00A9158A">
              <w:t>шовный материал</w:t>
            </w:r>
            <w:r w:rsidR="002F717D" w:rsidRPr="00A9158A">
              <w:t>,</w:t>
            </w:r>
          </w:p>
          <w:p w14:paraId="4C665BEC" w14:textId="4D925759" w:rsidR="008A3867" w:rsidRPr="00A9158A" w:rsidRDefault="00DD5424" w:rsidP="00DD5424">
            <w:pPr>
              <w:pStyle w:val="1"/>
              <w:ind w:left="0"/>
            </w:pPr>
            <w:r w:rsidRPr="00A9158A">
              <w:t xml:space="preserve">- </w:t>
            </w:r>
            <w:r w:rsidR="008A3867" w:rsidRPr="00A9158A">
              <w:t xml:space="preserve">щипцы </w:t>
            </w:r>
            <w:proofErr w:type="spellStart"/>
            <w:r w:rsidR="008A3867" w:rsidRPr="00A9158A">
              <w:t>крампонные</w:t>
            </w:r>
            <w:proofErr w:type="spellEnd"/>
            <w:r w:rsidR="002F717D" w:rsidRPr="00A9158A">
              <w:t>,</w:t>
            </w:r>
          </w:p>
          <w:p w14:paraId="0DE14D2C" w14:textId="61F6A12E" w:rsidR="008A3867" w:rsidRPr="00A9158A" w:rsidRDefault="00DD5424" w:rsidP="00DD5424">
            <w:pPr>
              <w:pStyle w:val="1"/>
              <w:ind w:left="0"/>
              <w:jc w:val="both"/>
            </w:pPr>
            <w:r w:rsidRPr="00A9158A">
              <w:t xml:space="preserve">- </w:t>
            </w:r>
            <w:r w:rsidR="008A3867" w:rsidRPr="00A9158A">
              <w:t xml:space="preserve">проволока лигатурная для </w:t>
            </w:r>
            <w:proofErr w:type="spellStart"/>
            <w:r w:rsidR="008A3867" w:rsidRPr="00A9158A">
              <w:t>шинирования</w:t>
            </w:r>
            <w:proofErr w:type="spellEnd"/>
            <w:r w:rsidR="002F717D" w:rsidRPr="00A9158A">
              <w:t>,</w:t>
            </w:r>
          </w:p>
          <w:p w14:paraId="175A3BB2" w14:textId="05ECA15A" w:rsidR="008A3867" w:rsidRPr="00A9158A" w:rsidRDefault="00DD5424" w:rsidP="00DD5424">
            <w:pPr>
              <w:pStyle w:val="1"/>
              <w:ind w:left="0"/>
              <w:jc w:val="both"/>
            </w:pPr>
            <w:r w:rsidRPr="00A9158A">
              <w:t xml:space="preserve">- </w:t>
            </w:r>
            <w:r w:rsidR="008A3867" w:rsidRPr="00A9158A">
              <w:t>артикуляционная бумага</w:t>
            </w:r>
            <w:r w:rsidR="002F717D" w:rsidRPr="00A9158A">
              <w:t>,</w:t>
            </w:r>
          </w:p>
          <w:p w14:paraId="7BB0E3AB" w14:textId="754C29CD" w:rsidR="008A3867" w:rsidRPr="00A9158A" w:rsidRDefault="00DD5424" w:rsidP="00DD5424">
            <w:pPr>
              <w:pStyle w:val="1"/>
              <w:ind w:left="0"/>
            </w:pPr>
            <w:r w:rsidRPr="00A9158A">
              <w:t xml:space="preserve">- </w:t>
            </w:r>
            <w:r w:rsidR="008A3867" w:rsidRPr="00A9158A">
              <w:t>долото</w:t>
            </w:r>
            <w:r w:rsidR="002F717D" w:rsidRPr="00A9158A">
              <w:t>,</w:t>
            </w:r>
          </w:p>
          <w:p w14:paraId="4C1B0650" w14:textId="179975E2" w:rsidR="008A3867" w:rsidRPr="00A9158A" w:rsidRDefault="00DD5424" w:rsidP="00DD5424">
            <w:pPr>
              <w:pStyle w:val="1"/>
              <w:ind w:left="0"/>
            </w:pPr>
            <w:r w:rsidRPr="00A9158A">
              <w:t xml:space="preserve">- </w:t>
            </w:r>
            <w:r w:rsidR="008A3867" w:rsidRPr="00A9158A">
              <w:t>молоток</w:t>
            </w:r>
            <w:r w:rsidR="002F717D" w:rsidRPr="00A9158A">
              <w:t>,</w:t>
            </w:r>
          </w:p>
          <w:p w14:paraId="43CE1A2E" w14:textId="05B54EB7" w:rsidR="008A3867" w:rsidRPr="00A9158A" w:rsidRDefault="00DD5424" w:rsidP="00DD5424">
            <w:pPr>
              <w:pStyle w:val="1"/>
              <w:ind w:left="0"/>
            </w:pPr>
            <w:r w:rsidRPr="00A9158A">
              <w:t xml:space="preserve">- </w:t>
            </w:r>
            <w:proofErr w:type="spellStart"/>
            <w:r w:rsidR="008A3867" w:rsidRPr="00A9158A">
              <w:t>языкодержатель</w:t>
            </w:r>
            <w:proofErr w:type="spellEnd"/>
            <w:r w:rsidR="002F717D" w:rsidRPr="00A9158A">
              <w:t>,</w:t>
            </w:r>
          </w:p>
          <w:p w14:paraId="54CF3EDC" w14:textId="5ACD013C" w:rsidR="008A3867" w:rsidRPr="00A9158A" w:rsidRDefault="00DD5424" w:rsidP="00DD5424">
            <w:pPr>
              <w:pStyle w:val="1"/>
              <w:ind w:left="0"/>
            </w:pPr>
            <w:r w:rsidRPr="00A9158A">
              <w:t xml:space="preserve">- </w:t>
            </w:r>
            <w:r w:rsidR="008A3867" w:rsidRPr="00A9158A">
              <w:t>роторасширитель</w:t>
            </w:r>
            <w:r w:rsidR="002F717D" w:rsidRPr="00A9158A">
              <w:t>,</w:t>
            </w:r>
          </w:p>
          <w:p w14:paraId="2DAB6A32" w14:textId="098BFF47" w:rsidR="008A3867" w:rsidRPr="00A9158A" w:rsidRDefault="00DD5424" w:rsidP="00DD5424">
            <w:pPr>
              <w:pStyle w:val="1"/>
              <w:ind w:left="0"/>
            </w:pPr>
            <w:r w:rsidRPr="00A9158A">
              <w:t xml:space="preserve">- </w:t>
            </w:r>
            <w:r w:rsidR="008A3867" w:rsidRPr="00A9158A">
              <w:t>перевязочный материал</w:t>
            </w:r>
            <w:r w:rsidR="002F717D" w:rsidRPr="00A9158A">
              <w:t>,</w:t>
            </w:r>
          </w:p>
          <w:p w14:paraId="2415C5B3" w14:textId="25A6C2CD" w:rsidR="008A3867" w:rsidRPr="00A9158A" w:rsidRDefault="00DD5424" w:rsidP="00DD5424">
            <w:pPr>
              <w:pStyle w:val="1"/>
              <w:ind w:left="0"/>
            </w:pPr>
            <w:r w:rsidRPr="00A9158A">
              <w:t xml:space="preserve">- </w:t>
            </w:r>
            <w:r w:rsidR="008A3867" w:rsidRPr="00A9158A">
              <w:t>гипс медицинский</w:t>
            </w:r>
            <w:r w:rsidR="002F717D" w:rsidRPr="00A9158A">
              <w:t>,</w:t>
            </w:r>
          </w:p>
          <w:p w14:paraId="724E2D14" w14:textId="17F824C1" w:rsidR="008A3867" w:rsidRPr="00A9158A" w:rsidRDefault="00DD5424" w:rsidP="00DD5424">
            <w:pPr>
              <w:pStyle w:val="1"/>
              <w:ind w:left="0"/>
            </w:pPr>
            <w:r w:rsidRPr="00A9158A">
              <w:t xml:space="preserve">- </w:t>
            </w:r>
            <w:r w:rsidR="008A3867" w:rsidRPr="00A9158A">
              <w:t xml:space="preserve">воск </w:t>
            </w:r>
            <w:proofErr w:type="spellStart"/>
            <w:r w:rsidR="008A3867" w:rsidRPr="00A9158A">
              <w:t>моделировочный</w:t>
            </w:r>
            <w:proofErr w:type="spellEnd"/>
            <w:r w:rsidR="002F717D" w:rsidRPr="00A9158A">
              <w:t>,</w:t>
            </w:r>
          </w:p>
          <w:p w14:paraId="3C245C4A" w14:textId="69C0793E" w:rsidR="008A3867" w:rsidRPr="00A9158A" w:rsidRDefault="00DD5424" w:rsidP="00DD5424">
            <w:pPr>
              <w:pStyle w:val="1"/>
              <w:ind w:left="0"/>
            </w:pPr>
            <w:r w:rsidRPr="00A9158A">
              <w:t xml:space="preserve">- </w:t>
            </w:r>
            <w:r w:rsidR="008A3867" w:rsidRPr="00A9158A">
              <w:t xml:space="preserve">набор винтов </w:t>
            </w:r>
            <w:proofErr w:type="spellStart"/>
            <w:r w:rsidR="008A3867" w:rsidRPr="00A9158A">
              <w:t>ортодонтических</w:t>
            </w:r>
            <w:proofErr w:type="spellEnd"/>
            <w:r w:rsidR="002F717D" w:rsidRPr="00A9158A">
              <w:t>,</w:t>
            </w:r>
          </w:p>
          <w:p w14:paraId="59F55ED2" w14:textId="74793A5A" w:rsidR="008A3867" w:rsidRPr="00A9158A" w:rsidRDefault="00DD5424" w:rsidP="00DD5424">
            <w:pPr>
              <w:pStyle w:val="1"/>
              <w:ind w:left="0"/>
            </w:pPr>
            <w:r w:rsidRPr="00A9158A">
              <w:t xml:space="preserve">- </w:t>
            </w:r>
            <w:proofErr w:type="spellStart"/>
            <w:r w:rsidR="008A3867" w:rsidRPr="00A9158A">
              <w:t>коронкосниматель</w:t>
            </w:r>
            <w:proofErr w:type="spellEnd"/>
            <w:r w:rsidR="002F717D" w:rsidRPr="00A9158A">
              <w:t>,</w:t>
            </w:r>
          </w:p>
          <w:p w14:paraId="35437342" w14:textId="0A90EA4D" w:rsidR="008A3867" w:rsidRPr="00A9158A" w:rsidRDefault="00DD5424" w:rsidP="00DD5424">
            <w:pPr>
              <w:pStyle w:val="1"/>
              <w:ind w:left="0"/>
            </w:pPr>
            <w:r w:rsidRPr="00A9158A">
              <w:t xml:space="preserve">- </w:t>
            </w:r>
            <w:r w:rsidR="008A3867" w:rsidRPr="00A9158A">
              <w:t>лигатурная проволока разного сечения</w:t>
            </w:r>
            <w:r w:rsidR="002F717D" w:rsidRPr="00A9158A">
              <w:t>,</w:t>
            </w:r>
          </w:p>
          <w:p w14:paraId="77A98410" w14:textId="4325573F" w:rsidR="008A3867" w:rsidRPr="00A9158A" w:rsidRDefault="00DD5424" w:rsidP="00DD5424">
            <w:pPr>
              <w:pStyle w:val="1"/>
              <w:ind w:left="0"/>
            </w:pPr>
            <w:r w:rsidRPr="00A9158A">
              <w:t xml:space="preserve">- </w:t>
            </w:r>
            <w:r w:rsidR="008A3867" w:rsidRPr="00A9158A">
              <w:t xml:space="preserve">система для </w:t>
            </w:r>
            <w:proofErr w:type="spellStart"/>
            <w:r w:rsidR="008A3867" w:rsidRPr="00A9158A">
              <w:t>шинирования</w:t>
            </w:r>
            <w:proofErr w:type="spellEnd"/>
            <w:r w:rsidR="008A3867" w:rsidRPr="00A9158A">
              <w:t xml:space="preserve"> зубов</w:t>
            </w:r>
            <w:r w:rsidR="002F717D" w:rsidRPr="00A9158A">
              <w:t>,</w:t>
            </w:r>
          </w:p>
          <w:p w14:paraId="3D3C58E4" w14:textId="4DF4CB3A" w:rsidR="008A3867" w:rsidRPr="00A9158A" w:rsidRDefault="00DD5424" w:rsidP="00DD5424">
            <w:pPr>
              <w:pStyle w:val="1"/>
              <w:ind w:left="0"/>
            </w:pPr>
            <w:r w:rsidRPr="00A9158A">
              <w:t xml:space="preserve">- </w:t>
            </w:r>
            <w:proofErr w:type="spellStart"/>
            <w:r w:rsidR="008A3867" w:rsidRPr="00A9158A">
              <w:t>ортодонтические</w:t>
            </w:r>
            <w:proofErr w:type="spellEnd"/>
            <w:r w:rsidR="008A3867" w:rsidRPr="00A9158A">
              <w:t xml:space="preserve"> кольца</w:t>
            </w:r>
            <w:r w:rsidR="002F717D" w:rsidRPr="00A9158A">
              <w:t>,</w:t>
            </w:r>
          </w:p>
          <w:p w14:paraId="4F2AFF10" w14:textId="206496AA" w:rsidR="008A3867" w:rsidRPr="00A9158A" w:rsidRDefault="00DD5424" w:rsidP="00DD5424">
            <w:pPr>
              <w:pStyle w:val="1"/>
              <w:ind w:left="0"/>
            </w:pPr>
            <w:r w:rsidRPr="00A9158A">
              <w:t xml:space="preserve">- </w:t>
            </w:r>
            <w:proofErr w:type="spellStart"/>
            <w:r w:rsidR="008A3867" w:rsidRPr="00A9158A">
              <w:t>ортодонтический</w:t>
            </w:r>
            <w:proofErr w:type="spellEnd"/>
            <w:r w:rsidR="008A3867" w:rsidRPr="00A9158A">
              <w:t xml:space="preserve"> набор стандартных заготовок</w:t>
            </w:r>
            <w:r w:rsidR="002F717D" w:rsidRPr="00A9158A">
              <w:t>,</w:t>
            </w:r>
          </w:p>
          <w:p w14:paraId="3F87F9A8" w14:textId="055B7357" w:rsidR="008A3867" w:rsidRPr="00A9158A" w:rsidRDefault="00DD5424" w:rsidP="00DD5424">
            <w:pPr>
              <w:pStyle w:val="1"/>
              <w:ind w:left="0"/>
            </w:pPr>
            <w:r w:rsidRPr="00A9158A">
              <w:t xml:space="preserve">- </w:t>
            </w:r>
            <w:r w:rsidR="008A3867" w:rsidRPr="00A9158A">
              <w:t>кювета-цоколь для отливки диагностической модели</w:t>
            </w:r>
            <w:r w:rsidR="002F717D" w:rsidRPr="00A9158A">
              <w:t>,</w:t>
            </w:r>
          </w:p>
          <w:p w14:paraId="5E816AA3" w14:textId="36D786CF" w:rsidR="008A3867" w:rsidRPr="00A9158A" w:rsidRDefault="00DD5424" w:rsidP="00DD5424">
            <w:pPr>
              <w:pStyle w:val="1"/>
              <w:ind w:left="0"/>
            </w:pPr>
            <w:r w:rsidRPr="00A9158A">
              <w:t xml:space="preserve">- </w:t>
            </w:r>
            <w:r w:rsidR="008A3867" w:rsidRPr="00A9158A">
              <w:t>головки, диски, фрезы</w:t>
            </w:r>
            <w:r w:rsidR="002F717D" w:rsidRPr="00A9158A">
              <w:t>,</w:t>
            </w:r>
          </w:p>
          <w:p w14:paraId="25E4C96E" w14:textId="59EB66E7" w:rsidR="008A3867" w:rsidRPr="00A9158A" w:rsidRDefault="00DD5424" w:rsidP="00DD5424">
            <w:pPr>
              <w:pStyle w:val="1"/>
              <w:ind w:left="0"/>
            </w:pPr>
            <w:r w:rsidRPr="00A9158A">
              <w:t xml:space="preserve">- </w:t>
            </w:r>
            <w:r w:rsidR="008A3867" w:rsidRPr="00A9158A">
              <w:t xml:space="preserve">щипцы </w:t>
            </w:r>
            <w:proofErr w:type="spellStart"/>
            <w:r w:rsidR="008A3867" w:rsidRPr="00A9158A">
              <w:t>ортодонтические</w:t>
            </w:r>
            <w:proofErr w:type="spellEnd"/>
            <w:r w:rsidR="002F717D" w:rsidRPr="00A9158A">
              <w:t>,</w:t>
            </w:r>
          </w:p>
          <w:p w14:paraId="55104F1C" w14:textId="5AFA9322" w:rsidR="008A3867" w:rsidRPr="00A9158A" w:rsidRDefault="00DD5424" w:rsidP="00DD5424">
            <w:pPr>
              <w:pStyle w:val="1"/>
              <w:ind w:left="0"/>
            </w:pPr>
            <w:r w:rsidRPr="00A9158A">
              <w:t xml:space="preserve">- </w:t>
            </w:r>
            <w:r w:rsidR="008A3867" w:rsidRPr="00A9158A">
              <w:t>материалы для фиксации</w:t>
            </w:r>
            <w:r w:rsidR="002F717D" w:rsidRPr="00A9158A">
              <w:t>,</w:t>
            </w:r>
          </w:p>
          <w:p w14:paraId="6DB7D051" w14:textId="2F39E45D" w:rsidR="008A3867" w:rsidRPr="00A9158A" w:rsidRDefault="00DD5424" w:rsidP="00DD5424">
            <w:pPr>
              <w:pStyle w:val="1"/>
              <w:ind w:left="0"/>
            </w:pPr>
            <w:r w:rsidRPr="00A9158A">
              <w:t xml:space="preserve">- </w:t>
            </w:r>
            <w:r w:rsidR="008A3867" w:rsidRPr="00A9158A">
              <w:t>нож для гипса</w:t>
            </w:r>
            <w:r w:rsidR="002F717D" w:rsidRPr="00A9158A">
              <w:t>,</w:t>
            </w:r>
          </w:p>
          <w:p w14:paraId="3FBFA9E3" w14:textId="7DB8A25E" w:rsidR="008A3867" w:rsidRPr="00A9158A" w:rsidRDefault="00DD5424" w:rsidP="00DD5424">
            <w:pPr>
              <w:pStyle w:val="1"/>
              <w:ind w:left="0"/>
            </w:pPr>
            <w:r w:rsidRPr="00A9158A">
              <w:t xml:space="preserve">- </w:t>
            </w:r>
            <w:proofErr w:type="spellStart"/>
            <w:r w:rsidR="008A3867" w:rsidRPr="00A9158A">
              <w:t>ортодонтическая</w:t>
            </w:r>
            <w:proofErr w:type="spellEnd"/>
            <w:r w:rsidR="008A3867" w:rsidRPr="00A9158A">
              <w:t xml:space="preserve"> пластмасса</w:t>
            </w:r>
            <w:r w:rsidR="002F717D" w:rsidRPr="00A9158A">
              <w:t>,</w:t>
            </w:r>
          </w:p>
          <w:p w14:paraId="42289BC3" w14:textId="77777777" w:rsidR="002F717D" w:rsidRPr="00A9158A" w:rsidRDefault="00DD5424" w:rsidP="00DD5424">
            <w:pPr>
              <w:pStyle w:val="1"/>
              <w:ind w:left="0"/>
            </w:pPr>
            <w:r w:rsidRPr="00A9158A">
              <w:t xml:space="preserve">- </w:t>
            </w:r>
            <w:r w:rsidR="008A3867" w:rsidRPr="00A9158A">
              <w:t>клеи, лаки, растворители</w:t>
            </w:r>
            <w:r w:rsidRPr="00A9158A">
              <w:t>,</w:t>
            </w:r>
          </w:p>
          <w:p w14:paraId="15568D5F" w14:textId="10B1528D" w:rsidR="008A3867" w:rsidRPr="00A9158A" w:rsidRDefault="002F717D" w:rsidP="00DD5424">
            <w:pPr>
              <w:pStyle w:val="1"/>
              <w:ind w:left="0"/>
            </w:pPr>
            <w:r w:rsidRPr="00A9158A">
              <w:t xml:space="preserve">- </w:t>
            </w:r>
            <w:r w:rsidR="008A3867" w:rsidRPr="00A9158A">
              <w:t>набор искусственных зубов</w:t>
            </w:r>
            <w:r w:rsidRPr="00A9158A">
              <w:t>,</w:t>
            </w:r>
          </w:p>
          <w:p w14:paraId="347A3547" w14:textId="0C9379B8" w:rsidR="008A3867" w:rsidRPr="00A9158A" w:rsidRDefault="002F717D" w:rsidP="002F717D">
            <w:pPr>
              <w:pStyle w:val="1"/>
              <w:ind w:left="0"/>
            </w:pPr>
            <w:r w:rsidRPr="00A9158A">
              <w:t xml:space="preserve">- </w:t>
            </w:r>
            <w:proofErr w:type="spellStart"/>
            <w:r w:rsidR="008A3867" w:rsidRPr="00A9158A">
              <w:t>кламмеры</w:t>
            </w:r>
            <w:proofErr w:type="spellEnd"/>
            <w:r w:rsidR="008A3867" w:rsidRPr="00A9158A">
              <w:t xml:space="preserve"> для фиксации </w:t>
            </w:r>
            <w:proofErr w:type="spellStart"/>
            <w:r w:rsidR="008A3867" w:rsidRPr="00A9158A">
              <w:t>ортодонтических</w:t>
            </w:r>
            <w:proofErr w:type="spellEnd"/>
            <w:r w:rsidR="008A3867" w:rsidRPr="00A9158A">
              <w:t xml:space="preserve"> протезов</w:t>
            </w:r>
            <w:r w:rsidRPr="00A9158A">
              <w:t>,</w:t>
            </w:r>
          </w:p>
          <w:p w14:paraId="4F5AAE5F" w14:textId="6C36C794" w:rsidR="008A3867" w:rsidRPr="00A9158A" w:rsidRDefault="002F717D" w:rsidP="002F717D">
            <w:pPr>
              <w:pStyle w:val="1"/>
              <w:ind w:left="0"/>
            </w:pPr>
            <w:r w:rsidRPr="00A9158A">
              <w:t xml:space="preserve">- </w:t>
            </w:r>
            <w:r w:rsidR="008A3867" w:rsidRPr="00A9158A">
              <w:t>пленка рентгеновская стоматологическая</w:t>
            </w:r>
            <w:r w:rsidRPr="00A9158A">
              <w:t>,</w:t>
            </w:r>
          </w:p>
          <w:p w14:paraId="64E05A96" w14:textId="45DA8BEC" w:rsidR="008A3867" w:rsidRPr="00A9158A" w:rsidRDefault="002F717D" w:rsidP="002F717D">
            <w:pPr>
              <w:pStyle w:val="1"/>
              <w:ind w:left="0"/>
            </w:pPr>
            <w:r w:rsidRPr="00A9158A">
              <w:t xml:space="preserve">- </w:t>
            </w:r>
            <w:r w:rsidR="008A3867" w:rsidRPr="00A9158A">
              <w:t>химреактивы для обработки рентгеновской пленки</w:t>
            </w:r>
            <w:r w:rsidRPr="00A9158A">
              <w:t>.</w:t>
            </w:r>
          </w:p>
          <w:p w14:paraId="0E0011CC" w14:textId="77777777" w:rsidR="008A3867" w:rsidRPr="00A9158A" w:rsidRDefault="008A3867" w:rsidP="006F42F0">
            <w:pPr>
              <w:pStyle w:val="1"/>
              <w:ind w:left="360"/>
            </w:pPr>
          </w:p>
        </w:tc>
      </w:tr>
    </w:tbl>
    <w:p w14:paraId="23068FE3" w14:textId="77777777" w:rsidR="008A3867" w:rsidRPr="00A9158A" w:rsidRDefault="008A3867" w:rsidP="008A3867">
      <w:pPr>
        <w:pStyle w:val="1"/>
        <w:ind w:left="2880"/>
      </w:pPr>
    </w:p>
    <w:p w14:paraId="4DCAB248" w14:textId="77777777" w:rsidR="008A3867" w:rsidRPr="00A9158A" w:rsidRDefault="008A3867" w:rsidP="008A3867">
      <w:pPr>
        <w:tabs>
          <w:tab w:val="left" w:pos="1200"/>
        </w:tabs>
      </w:pPr>
      <w:r w:rsidRPr="00A9158A">
        <w:tab/>
      </w:r>
    </w:p>
    <w:p w14:paraId="7426648C" w14:textId="77777777" w:rsidR="008A3867" w:rsidRPr="00A9158A" w:rsidRDefault="008A3867" w:rsidP="008A3867"/>
    <w:p w14:paraId="7FEC3A61" w14:textId="77777777" w:rsidR="00411F9D" w:rsidRPr="00A9158A" w:rsidRDefault="00411F9D"/>
    <w:sectPr w:rsidR="00411F9D" w:rsidRPr="00A9158A">
      <w:pgSz w:w="11906" w:h="16838"/>
      <w:pgMar w:top="1134" w:right="850" w:bottom="1134" w:left="1701" w:header="720" w:footer="720" w:gutter="0"/>
      <w:cols w:space="720"/>
      <w:docGrid w:linePitch="36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o"/>
      <w:lvlJc w:val="left"/>
      <w:pPr>
        <w:tabs>
          <w:tab w:val="num" w:pos="0"/>
        </w:tabs>
        <w:ind w:left="36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o"/>
      <w:lvlJc w:val="left"/>
      <w:pPr>
        <w:tabs>
          <w:tab w:val="num" w:pos="0"/>
        </w:tabs>
        <w:ind w:left="36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/>
      </w:rPr>
    </w:lvl>
  </w:abstractNum>
  <w:abstractNum w:abstractNumId="4">
    <w:nsid w:val="00000005"/>
    <w:multiLevelType w:val="multilevel"/>
    <w:tmpl w:val="00000005"/>
    <w:name w:val="WW8Num7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5">
    <w:nsid w:val="00000007"/>
    <w:multiLevelType w:val="multilevel"/>
    <w:tmpl w:val="00000007"/>
    <w:lvl w:ilvl="0">
      <w:start w:val="1"/>
      <w:numFmt w:val="bullet"/>
      <w:lvlText w:val="o"/>
      <w:lvlJc w:val="left"/>
      <w:pPr>
        <w:tabs>
          <w:tab w:val="num" w:pos="0"/>
        </w:tabs>
        <w:ind w:left="36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/>
      </w:rPr>
    </w:lvl>
  </w:abstractNum>
  <w:abstractNum w:abstractNumId="6">
    <w:nsid w:val="60834AF5"/>
    <w:multiLevelType w:val="hybridMultilevel"/>
    <w:tmpl w:val="A3266E2C"/>
    <w:lvl w:ilvl="0" w:tplc="04190003">
      <w:start w:val="1"/>
      <w:numFmt w:val="bullet"/>
      <w:lvlText w:val="o"/>
      <w:lvlJc w:val="left"/>
      <w:pPr>
        <w:tabs>
          <w:tab w:val="num" w:pos="765"/>
        </w:tabs>
        <w:ind w:left="76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679A5E70"/>
    <w:multiLevelType w:val="hybridMultilevel"/>
    <w:tmpl w:val="7DFA62E6"/>
    <w:lvl w:ilvl="0" w:tplc="0419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A6"/>
    <w:rsid w:val="0003330B"/>
    <w:rsid w:val="000F349A"/>
    <w:rsid w:val="00136564"/>
    <w:rsid w:val="001B0DE5"/>
    <w:rsid w:val="00211981"/>
    <w:rsid w:val="00227E01"/>
    <w:rsid w:val="002F717D"/>
    <w:rsid w:val="003642F1"/>
    <w:rsid w:val="003E7129"/>
    <w:rsid w:val="00411F9D"/>
    <w:rsid w:val="0056081F"/>
    <w:rsid w:val="005B0B29"/>
    <w:rsid w:val="006113A6"/>
    <w:rsid w:val="007C607E"/>
    <w:rsid w:val="00835470"/>
    <w:rsid w:val="008A3867"/>
    <w:rsid w:val="00A9158A"/>
    <w:rsid w:val="00AD4CB7"/>
    <w:rsid w:val="00BF43CB"/>
    <w:rsid w:val="00D52678"/>
    <w:rsid w:val="00DD5424"/>
    <w:rsid w:val="00E660C8"/>
    <w:rsid w:val="00F60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626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867"/>
    <w:pPr>
      <w:suppressAutoHyphens/>
      <w:spacing w:after="0" w:line="240" w:lineRule="auto"/>
    </w:pPr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8A3867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867"/>
    <w:pPr>
      <w:suppressAutoHyphens/>
      <w:spacing w:after="0" w:line="240" w:lineRule="auto"/>
    </w:pPr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8A3867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4</Pages>
  <Words>923</Words>
  <Characters>5266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ТФОМС Амурской области</Company>
  <LinksUpToDate>false</LinksUpToDate>
  <CharactersWithSpaces>6177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Филина Наталья Ивановна</dc:creator>
  <cp:keywords/>
  <dc:description/>
  <cp:lastModifiedBy>Пользователь Windows</cp:lastModifiedBy>
  <cp:revision>20</cp:revision>
  <dcterms:created xsi:type="dcterms:W3CDTF">2018-02-19T01:10:00Z</dcterms:created>
  <dcterms:modified xsi:type="dcterms:W3CDTF">2025-01-24T08:09:00Z</dcterms:modified>
</cp:coreProperties>
</file>